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JN0001/2023-0003</w:t>
      </w:r>
    </w:p>
    <w:p w:rsidR="00FB3258" w:rsidRPr="006F1DA5" w:rsidRDefault="00FB3258" w:rsidP="00FC2646">
      <w:pPr>
        <w:pStyle w:val="Paragraf"/>
        <w:tabs>
          <w:tab w:val="right" w:pos="9070"/>
        </w:tabs>
        <w:rPr>
          <w:rFonts w:ascii="Arial" w:hAnsi="Arial" w:cs="Arial"/>
        </w:rPr>
      </w:pPr>
      <w:r w:rsidRPr="006F1DA5">
        <w:rPr>
          <w:rFonts w:ascii="Arial" w:hAnsi="Arial" w:cs="Arial"/>
        </w:rPr>
        <w:t>Datum: 27.02.2023</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Oprema za prizidek k Zdravstvenemu domu Metlika</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JN0001/2023</w:t>
      </w:r>
    </w:p>
    <w:p w:rsidR="00FB3258" w:rsidRPr="006F1DA5" w:rsidRDefault="00FB3258" w:rsidP="006975C6">
      <w:pPr>
        <w:pStyle w:val="Paragraf"/>
        <w:rPr>
          <w:rFonts w:ascii="Arial" w:hAnsi="Arial" w:cs="Arial"/>
        </w:rPr>
      </w:pPr>
      <w:r w:rsidRPr="006F1DA5">
        <w:rPr>
          <w:rFonts w:ascii="Arial" w:hAnsi="Arial" w:cs="Arial"/>
        </w:rPr>
        <w:t>Vrsta postopka: postopek oddaje naročila male vrednosti skladno s 47. členom ZJN-3</w:t>
      </w:r>
    </w:p>
    <w:p w:rsidR="001809FA" w:rsidRDefault="00BC0114">
      <w:pPr>
        <w:spacing w:before="225" w:after="225" w:line="240" w:lineRule="auto"/>
        <w:jc w:val="both"/>
      </w:pPr>
      <w:r>
        <w:rPr>
          <w:rFonts w:ascii="Arial" w:hAnsi="Arial" w:cs="Arial"/>
          <w:color w:val="000000"/>
          <w:sz w:val="18"/>
          <w:szCs w:val="18"/>
        </w:rPr>
        <w:t xml:space="preserve">Projekt je sofinanciran s strani Ministrstva za zdravje "Javni razpis za sofinanciranje </w:t>
      </w:r>
      <w:proofErr w:type="spellStart"/>
      <w:r>
        <w:rPr>
          <w:rFonts w:ascii="Arial" w:hAnsi="Arial" w:cs="Arial"/>
          <w:color w:val="000000"/>
          <w:sz w:val="18"/>
          <w:szCs w:val="18"/>
        </w:rPr>
        <w:t>investici</w:t>
      </w:r>
      <w:proofErr w:type="spellEnd"/>
      <w:r>
        <w:rPr>
          <w:rFonts w:ascii="Arial" w:hAnsi="Arial" w:cs="Arial"/>
          <w:color w:val="000000"/>
          <w:sz w:val="18"/>
          <w:szCs w:val="18"/>
        </w:rPr>
        <w:t xml:space="preserve"> na primarni ravni zdravstvenega </w:t>
      </w:r>
      <w:proofErr w:type="spellStart"/>
      <w:r>
        <w:rPr>
          <w:rFonts w:ascii="Arial" w:hAnsi="Arial" w:cs="Arial"/>
          <w:color w:val="000000"/>
          <w:sz w:val="18"/>
          <w:szCs w:val="18"/>
        </w:rPr>
        <w:t>varsva</w:t>
      </w:r>
      <w:proofErr w:type="spellEnd"/>
      <w:r>
        <w:rPr>
          <w:rFonts w:ascii="Arial" w:hAnsi="Arial" w:cs="Arial"/>
          <w:color w:val="000000"/>
          <w:sz w:val="18"/>
          <w:szCs w:val="18"/>
        </w:rPr>
        <w:t xml:space="preserve"> v Republiki Sloveniji za leti 2022 in 2023", naziv projekta "Izgradnja prizidka k Zdravstvenemu domu Metlika", št. pogodbe o sofinanciranju št. 2711-22-356406.</w:t>
      </w: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FA6024" w:rsidRPr="002B6779" w:rsidRDefault="00BC0114"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D36F2E" w:rsidRPr="00D36F2E" w:rsidRDefault="00BC0114"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1809FA" w:rsidRDefault="00BC0114">
      <w:pPr>
        <w:spacing w:before="225" w:after="225" w:line="240" w:lineRule="auto"/>
        <w:jc w:val="both"/>
      </w:pPr>
      <w:r>
        <w:rPr>
          <w:rFonts w:ascii="Arial" w:hAnsi="Arial" w:cs="Arial"/>
          <w:color w:val="000000"/>
          <w:sz w:val="18"/>
          <w:szCs w:val="18"/>
        </w:rPr>
        <w:t xml:space="preserve">Pohištvo (stoli, mize in omare) za potrebe </w:t>
      </w:r>
      <w:proofErr w:type="spellStart"/>
      <w:r>
        <w:rPr>
          <w:rFonts w:ascii="Arial" w:hAnsi="Arial" w:cs="Arial"/>
          <w:color w:val="000000"/>
          <w:sz w:val="18"/>
          <w:szCs w:val="18"/>
        </w:rPr>
        <w:t>opemljanje</w:t>
      </w:r>
      <w:proofErr w:type="spellEnd"/>
      <w:r>
        <w:rPr>
          <w:rFonts w:ascii="Arial" w:hAnsi="Arial" w:cs="Arial"/>
          <w:color w:val="000000"/>
          <w:sz w:val="18"/>
          <w:szCs w:val="18"/>
        </w:rPr>
        <w:t xml:space="preserve"> prizidka k Zdravstvenega doma Metlika</w:t>
      </w:r>
    </w:p>
    <w:p w:rsidR="001809FA" w:rsidRDefault="00BC0114">
      <w:pPr>
        <w:spacing w:before="225" w:after="225" w:line="240" w:lineRule="auto"/>
        <w:jc w:val="both"/>
      </w:pPr>
      <w:r>
        <w:rPr>
          <w:rFonts w:ascii="Arial" w:hAnsi="Arial" w:cs="Arial"/>
          <w:color w:val="000000"/>
          <w:sz w:val="18"/>
          <w:szCs w:val="18"/>
        </w:rPr>
        <w:t xml:space="preserve">Na podlagi Zakona o javnem naročanju (ZJN-3;  Uradni list RS, št. 91/15, 14/18, 121/21, 10/22 in 74/22 - </w:t>
      </w:r>
      <w:proofErr w:type="spellStart"/>
      <w:r>
        <w:rPr>
          <w:rFonts w:ascii="Arial" w:hAnsi="Arial" w:cs="Arial"/>
          <w:color w:val="000000"/>
          <w:sz w:val="18"/>
          <w:szCs w:val="18"/>
        </w:rPr>
        <w:t>odl</w:t>
      </w:r>
      <w:proofErr w:type="spellEnd"/>
      <w:r>
        <w:rPr>
          <w:rFonts w:ascii="Arial" w:hAnsi="Arial" w:cs="Arial"/>
          <w:color w:val="000000"/>
          <w:sz w:val="18"/>
          <w:szCs w:val="18"/>
        </w:rPr>
        <w:t>. US), OBČINA METLIKA, Mestni trg 24, 8330 Metlika (v nadaljevanju: naročnik), vabi zainteresirane ponudnike, da predložijo svojo pisno ponudbo v skladu s to razpisno dokumentacijo in sodelujejo v postopku oddaje javnega naročila.</w:t>
      </w:r>
    </w:p>
    <w:p w:rsidR="001809FA" w:rsidRDefault="00BC0114">
      <w:pPr>
        <w:spacing w:before="225" w:after="225" w:line="240" w:lineRule="auto"/>
        <w:jc w:val="both"/>
      </w:pPr>
      <w:r>
        <w:rPr>
          <w:rFonts w:ascii="Arial" w:hAnsi="Arial" w:cs="Arial"/>
          <w:color w:val="000000"/>
          <w:sz w:val="18"/>
          <w:szCs w:val="18"/>
        </w:rPr>
        <w:t>Predmet javnega naročila je: Oprema za prizidek k Zdravstvenemu domu Metlika.</w:t>
      </w:r>
    </w:p>
    <w:p w:rsidR="001809FA" w:rsidRDefault="00BC0114">
      <w:pPr>
        <w:spacing w:before="225" w:after="225" w:line="240" w:lineRule="auto"/>
        <w:jc w:val="both"/>
      </w:pPr>
      <w:r>
        <w:rPr>
          <w:rFonts w:ascii="Arial" w:hAnsi="Arial" w:cs="Arial"/>
          <w:color w:val="000000"/>
          <w:sz w:val="18"/>
          <w:szCs w:val="18"/>
        </w:rPr>
        <w:t>Delitev naročila na sklope: naročilo se oddaja celovito.</w:t>
      </w:r>
    </w:p>
    <w:p w:rsidR="001809FA" w:rsidRDefault="00BC0114">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FA6024" w:rsidRDefault="00BC0114"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1809FA">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1809FA" w:rsidRDefault="00BC0114">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1809FA" w:rsidRDefault="00BC0114">
            <w:pPr>
              <w:jc w:val="right"/>
            </w:pPr>
            <w:r>
              <w:rPr>
                <w:rFonts w:ascii="Arial" w:hAnsi="Arial" w:cs="Arial"/>
                <w:b/>
                <w:bCs/>
                <w:color w:val="000000"/>
                <w:position w:val="-2"/>
                <w:sz w:val="18"/>
                <w:szCs w:val="18"/>
                <w:shd w:val="clear" w:color="auto" w:fill="D1D1D1"/>
              </w:rPr>
              <w:t>Datumi</w:t>
            </w:r>
          </w:p>
        </w:tc>
      </w:tr>
      <w:tr w:rsidR="001809FA">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right"/>
            </w:pPr>
            <w:r>
              <w:rPr>
                <w:rFonts w:ascii="Arial" w:hAnsi="Arial" w:cs="Arial"/>
                <w:color w:val="000000"/>
                <w:position w:val="-2"/>
                <w:sz w:val="18"/>
                <w:szCs w:val="18"/>
              </w:rPr>
              <w:t>do 03.03.2023 do 09:00</w:t>
            </w:r>
          </w:p>
        </w:tc>
      </w:tr>
      <w:tr w:rsidR="001809FA">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right"/>
            </w:pPr>
            <w:r>
              <w:rPr>
                <w:rFonts w:ascii="Arial" w:hAnsi="Arial" w:cs="Arial"/>
                <w:color w:val="000000"/>
                <w:position w:val="-2"/>
                <w:sz w:val="18"/>
                <w:szCs w:val="18"/>
              </w:rPr>
              <w:t>do 13.03.2023 do 09:00</w:t>
            </w:r>
          </w:p>
        </w:tc>
      </w:tr>
      <w:tr w:rsidR="001809FA">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right"/>
            </w:pPr>
            <w:r>
              <w:rPr>
                <w:rFonts w:ascii="Arial" w:hAnsi="Arial" w:cs="Arial"/>
                <w:color w:val="000000"/>
                <w:position w:val="-2"/>
                <w:sz w:val="18"/>
                <w:szCs w:val="18"/>
              </w:rPr>
              <w:t>13.03.2023 ob 10:00</w:t>
            </w:r>
          </w:p>
        </w:tc>
      </w:tr>
    </w:tbl>
    <w:p w:rsidR="00782787" w:rsidRDefault="00C95217" w:rsidP="00782787">
      <w:pPr>
        <w:pStyle w:val="Paragraf"/>
        <w:spacing w:line="240" w:lineRule="auto"/>
        <w:rPr>
          <w:rFonts w:ascii="Arial" w:hAnsi="Arial" w:cs="Arial"/>
        </w:rPr>
      </w:pPr>
    </w:p>
    <w:p w:rsidR="00351DD7" w:rsidRPr="008806CE" w:rsidRDefault="00BC011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351DD7" w:rsidRDefault="00BC0114"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Ana Kukić</w:t>
      </w:r>
    </w:p>
    <w:p w:rsidR="00351DD7" w:rsidRDefault="00BC0114"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ana.kukic@metlika.si</w:t>
      </w:r>
    </w:p>
    <w:p w:rsidR="00351DD7" w:rsidRDefault="00BC0114"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07 36 37 416</w:t>
      </w:r>
    </w:p>
    <w:p w:rsidR="001809FA" w:rsidRDefault="00BC0114">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FA6024" w:rsidRPr="008806CE" w:rsidRDefault="00BC011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FA6024" w:rsidRDefault="00BC0114"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1809FA">
        <w:tc>
          <w:tcPr>
            <w:tcW w:w="0" w:type="auto"/>
            <w:tcMar>
              <w:top w:w="0" w:type="auto"/>
              <w:bottom w:w="0" w:type="auto"/>
            </w:tcMar>
          </w:tcPr>
          <w:p w:rsidR="001809FA" w:rsidRDefault="00BC0114">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rsidR="001809FA" w:rsidRDefault="00BC0114">
      <w:pPr>
        <w:spacing w:before="225" w:after="225" w:line="240" w:lineRule="auto"/>
        <w:jc w:val="both"/>
      </w:pPr>
      <w:r>
        <w:rPr>
          <w:rFonts w:ascii="Arial" w:hAnsi="Arial" w:cs="Arial"/>
          <w:color w:val="000000"/>
          <w:sz w:val="18"/>
          <w:szCs w:val="18"/>
        </w:rPr>
        <w:t>Ponudnik odda ponudbo do roka za predložitev ponudb preko spletne aplikacije e-JN, ki je dosegljiva na spletnem naslovu https://ejn.gov.si/. </w:t>
      </w:r>
    </w:p>
    <w:p w:rsidR="001809FA" w:rsidRDefault="00BC0114">
      <w:pPr>
        <w:spacing w:before="225" w:after="225" w:line="240" w:lineRule="auto"/>
        <w:jc w:val="both"/>
      </w:pPr>
      <w:r>
        <w:rPr>
          <w:rFonts w:ascii="Arial" w:hAnsi="Arial" w:cs="Arial"/>
          <w:color w:val="000000"/>
          <w:sz w:val="18"/>
          <w:szCs w:val="18"/>
        </w:rPr>
        <w:t xml:space="preserve">Ponudnike opozarjamo, da naj si pravočasno zagotovijo vse potrebno (predvsem veljaven elektronski certifikat) za oddajo ponudbe v elektronski obliki in poskrbijo za pravočasno registracijo. Pojasnila v zvezi z navedenim najdete </w:t>
      </w:r>
      <w:r>
        <w:rPr>
          <w:rFonts w:ascii="Arial" w:hAnsi="Arial" w:cs="Arial"/>
          <w:color w:val="000000"/>
          <w:sz w:val="18"/>
          <w:szCs w:val="18"/>
        </w:rPr>
        <w:lastRenderedPageBreak/>
        <w:t>na spletni strani Direktorata za javno naročanje http://www.djn.mju.gov.si/ejn-pogosta-vprasanja in spletni strani https://ejn.gov.si/. Odgovornost ponudnika je, da si zagotovi vse potrebno za pravočasno elektronsko oddajo ponudbe.</w:t>
      </w:r>
    </w:p>
    <w:p w:rsidR="001809FA" w:rsidRDefault="00BC0114">
      <w:pPr>
        <w:spacing w:before="225" w:after="225" w:line="240" w:lineRule="auto"/>
        <w:jc w:val="both"/>
      </w:pPr>
      <w:r>
        <w:rPr>
          <w:rFonts w:ascii="Arial" w:hAnsi="Arial" w:cs="Arial"/>
          <w:color w:val="000000"/>
          <w:sz w:val="18"/>
          <w:szCs w:val="18"/>
        </w:rPr>
        <w:t>Ponudba mora biti preko navedene aplikacije oddana do navedene ure. Ponudbe vnesene pred potekom roka, ki bodo oddane po zgoraj navedenem roku (če sistem to omogoča), bodo izločene kot nepravočasne.</w:t>
      </w:r>
    </w:p>
    <w:p w:rsidR="001809FA" w:rsidRDefault="00BC0114">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spletne aplikacije. Zaželeno je, da je ponudba zložena (skenirana) po vrstnem redu, tako kot je navedeno v tej razpisni dokumentaciji. </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r>
              <w:rPr>
                <w:rFonts w:ascii="Arial" w:hAnsi="Arial" w:cs="Arial"/>
                <w:color w:val="000000"/>
                <w:sz w:val="18"/>
                <w:szCs w:val="18"/>
              </w:rPr>
              <w:t>Če spletna aplikacija e-JN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ZJN-3, če so izpolnjeni vsi naslednji pogoji:</w:t>
            </w:r>
          </w:p>
        </w:tc>
      </w:tr>
    </w:tbl>
    <w:p w:rsidR="001809FA" w:rsidRDefault="001809FA"/>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numPr>
                <w:ilvl w:val="0"/>
                <w:numId w:val="10"/>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rsidR="001809FA" w:rsidRDefault="00BC0114">
            <w:pPr>
              <w:numPr>
                <w:ilvl w:val="0"/>
                <w:numId w:val="10"/>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rsidR="001809FA" w:rsidRDefault="00BC0114">
            <w:pPr>
              <w:numPr>
                <w:ilvl w:val="0"/>
                <w:numId w:val="10"/>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rsidR="001809FA" w:rsidRDefault="00BC0114">
            <w:pPr>
              <w:numPr>
                <w:ilvl w:val="0"/>
                <w:numId w:val="10"/>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rsidR="001809FA" w:rsidRDefault="00BC0114">
            <w:pPr>
              <w:numPr>
                <w:ilvl w:val="0"/>
                <w:numId w:val="10"/>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rsidR="00FA6024" w:rsidRPr="008806CE" w:rsidRDefault="00BC011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FA6024" w:rsidRPr="00445A62" w:rsidRDefault="00BC0114"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FA6024" w:rsidRPr="00445A62" w:rsidRDefault="00BC0114" w:rsidP="005747CB">
      <w:pPr>
        <w:spacing w:before="120" w:after="120"/>
        <w:jc w:val="both"/>
        <w:rPr>
          <w:rFonts w:ascii="Arial" w:hAnsi="Arial" w:cs="Arial"/>
          <w:b/>
          <w:sz w:val="18"/>
          <w:szCs w:val="18"/>
        </w:rPr>
      </w:pPr>
      <w:r>
        <w:rPr>
          <w:rFonts w:ascii="Arial" w:hAnsi="Arial" w:cs="Arial"/>
          <w:b/>
          <w:sz w:val="18"/>
          <w:szCs w:val="18"/>
        </w:rPr>
        <w:t>Spletna aplikacija e-Oddaja</w:t>
      </w:r>
    </w:p>
    <w:p w:rsidR="001809FA" w:rsidRDefault="00BC0114">
      <w:pPr>
        <w:spacing w:before="225" w:after="225" w:line="240" w:lineRule="auto"/>
        <w:jc w:val="both"/>
      </w:pPr>
      <w:r>
        <w:rPr>
          <w:rFonts w:ascii="Arial" w:hAnsi="Arial" w:cs="Arial"/>
          <w:color w:val="000000"/>
          <w:sz w:val="18"/>
          <w:szCs w:val="18"/>
        </w:rPr>
        <w:t xml:space="preserve">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rsidR="001809FA" w:rsidRDefault="00BC0114">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rsidR="0096759B" w:rsidRPr="008806CE" w:rsidRDefault="00BC011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96759B" w:rsidRPr="00445A62" w:rsidRDefault="00BC0114"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do datuma 16.08.2023.</w:t>
      </w:r>
    </w:p>
    <w:p w:rsidR="001809FA" w:rsidRDefault="00BC0114">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FA6024" w:rsidRPr="008806CE" w:rsidRDefault="00BC011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FA6024" w:rsidRPr="00445A62" w:rsidRDefault="00BC0114"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1809FA" w:rsidRDefault="00BC0114">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C266E7" w:rsidRPr="008806CE" w:rsidRDefault="00BC0114"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 / POJASNILA</w:t>
      </w:r>
    </w:p>
    <w:p w:rsidR="001809FA" w:rsidRDefault="00BC0114">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1809FA">
        <w:tc>
          <w:tcPr>
            <w:tcW w:w="0" w:type="auto"/>
            <w:tcMar>
              <w:top w:w="0" w:type="auto"/>
              <w:bottom w:w="0" w:type="auto"/>
            </w:tcMar>
          </w:tcPr>
          <w:p w:rsidR="001809FA" w:rsidRDefault="00BC0114">
            <w:pPr>
              <w:numPr>
                <w:ilvl w:val="0"/>
                <w:numId w:val="11"/>
              </w:numPr>
              <w:rPr>
                <w:rFonts w:ascii="Arial" w:hAnsi="Arial" w:cs="Arial"/>
                <w:color w:val="000000"/>
                <w:sz w:val="18"/>
                <w:szCs w:val="18"/>
              </w:rPr>
            </w:pPr>
            <w:r>
              <w:rPr>
                <w:rFonts w:ascii="Arial" w:hAnsi="Arial" w:cs="Arial"/>
                <w:color w:val="000000"/>
                <w:sz w:val="18"/>
                <w:szCs w:val="18"/>
              </w:rPr>
              <w:t>Portal javnih naročil</w:t>
            </w:r>
          </w:p>
        </w:tc>
      </w:tr>
    </w:tbl>
    <w:p w:rsidR="001809FA" w:rsidRDefault="00BC0114">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1809FA" w:rsidRDefault="00BC0114">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0A245A" w:rsidRPr="00BB1848" w:rsidRDefault="00C95217" w:rsidP="00872C8A">
      <w:pPr>
        <w:pStyle w:val="Paragraf"/>
        <w:spacing w:before="0" w:after="0"/>
        <w:rPr>
          <w:rFonts w:cs="Arial"/>
        </w:rPr>
      </w:pPr>
    </w:p>
    <w:p w:rsidR="00374F04" w:rsidRPr="00445A62" w:rsidRDefault="00C95217" w:rsidP="001761E6">
      <w:pPr>
        <w:pStyle w:val="Paragraf"/>
        <w:spacing w:before="0" w:after="0"/>
        <w:jc w:val="both"/>
        <w:rPr>
          <w:rFonts w:ascii="Arial" w:hAnsi="Arial" w:cs="Arial"/>
        </w:rPr>
      </w:pPr>
    </w:p>
    <w:p w:rsidR="001809FA" w:rsidRDefault="00BC0114">
      <w:pPr>
        <w:spacing w:after="0" w:line="240" w:lineRule="auto"/>
      </w:pPr>
      <w:r>
        <w:rPr>
          <w:rFonts w:ascii="Arial" w:hAnsi="Arial" w:cs="Arial"/>
          <w:color w:val="000000"/>
          <w:sz w:val="18"/>
          <w:szCs w:val="18"/>
        </w:rPr>
        <w:t>Datum: 27.02.2023</w:t>
      </w:r>
      <w:r>
        <w:rPr>
          <w:rFonts w:ascii="Arial" w:hAnsi="Arial" w:cs="Arial"/>
          <w:color w:val="000000"/>
          <w:sz w:val="18"/>
          <w:szCs w:val="18"/>
        </w:rPr>
        <w:br/>
        <w:t>Kraj: Metlika</w:t>
      </w:r>
    </w:p>
    <w:tbl>
      <w:tblPr>
        <w:tblStyle w:val="NormalTablePHPDOCX"/>
        <w:tblW w:w="5000" w:type="pct"/>
        <w:tblInd w:w="108" w:type="dxa"/>
        <w:tblLook w:val="04A0" w:firstRow="1" w:lastRow="0" w:firstColumn="1" w:lastColumn="0" w:noHBand="0" w:noVBand="1"/>
      </w:tblPr>
      <w:tblGrid>
        <w:gridCol w:w="2594"/>
        <w:gridCol w:w="6476"/>
      </w:tblGrid>
      <w:tr w:rsidR="001809FA">
        <w:trPr>
          <w:cantSplit/>
        </w:trPr>
        <w:tc>
          <w:tcPr>
            <w:tcW w:w="0" w:type="auto"/>
            <w:tcMar>
              <w:top w:w="135" w:type="dxa"/>
              <w:bottom w:w="135" w:type="dxa"/>
            </w:tcMar>
            <w:vAlign w:val="center"/>
          </w:tcPr>
          <w:p w:rsidR="001809FA" w:rsidRDefault="00BC0114">
            <w:r>
              <w:rPr>
                <w:rFonts w:ascii="Arial" w:hAnsi="Arial" w:cs="Arial"/>
                <w:color w:val="000000"/>
                <w:position w:val="-2"/>
                <w:sz w:val="18"/>
                <w:szCs w:val="18"/>
              </w:rPr>
              <w:t>Predlagatelj:</w:t>
            </w:r>
            <w:r>
              <w:rPr>
                <w:rFonts w:ascii="Arial" w:hAnsi="Arial" w:cs="Arial"/>
                <w:color w:val="000000"/>
                <w:position w:val="-2"/>
                <w:sz w:val="18"/>
                <w:szCs w:val="18"/>
              </w:rPr>
              <w:br/>
            </w:r>
            <w:r>
              <w:rPr>
                <w:rFonts w:ascii="Arial" w:hAnsi="Arial" w:cs="Arial"/>
                <w:color w:val="000000"/>
                <w:position w:val="-2"/>
                <w:sz w:val="18"/>
                <w:szCs w:val="18"/>
              </w:rPr>
              <w:br/>
              <w:t>Ana Kukić</w:t>
            </w:r>
          </w:p>
        </w:tc>
        <w:tc>
          <w:tcPr>
            <w:tcW w:w="0" w:type="auto"/>
            <w:tcMar>
              <w:top w:w="135" w:type="dxa"/>
              <w:bottom w:w="135" w:type="dxa"/>
            </w:tcMar>
            <w:vAlign w:val="center"/>
          </w:tcPr>
          <w:p w:rsidR="001809FA" w:rsidRDefault="00BC0114">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Martina Legan Janžekovič, županja</w:t>
            </w:r>
          </w:p>
        </w:tc>
      </w:tr>
    </w:tbl>
    <w:p w:rsidR="001809FA" w:rsidRDefault="001809FA">
      <w:pPr>
        <w:sectPr w:rsidR="001809FA" w:rsidSect="006E7A2B">
          <w:headerReference w:type="default" r:id="rId10"/>
          <w:footerReference w:type="default" r:id="rId11"/>
          <w:pgSz w:w="11906" w:h="16838"/>
          <w:pgMar w:top="1418" w:right="1418" w:bottom="1418" w:left="1418" w:header="567" w:footer="596" w:gutter="0"/>
          <w:cols w:space="708"/>
          <w:docGrid w:linePitch="360"/>
        </w:sectPr>
      </w:pPr>
    </w:p>
    <w:p w:rsidR="00CD5AF1" w:rsidRPr="00EF740C" w:rsidRDefault="00BC0114"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9E69F8" w:rsidRDefault="00C95217"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809FA">
        <w:tc>
          <w:tcPr>
            <w:tcW w:w="0" w:type="auto"/>
            <w:shd w:val="clear" w:color="auto" w:fill="000000"/>
            <w:tcMar>
              <w:top w:w="150" w:type="dxa"/>
              <w:bottom w:w="150" w:type="dxa"/>
            </w:tcMar>
            <w:vAlign w:val="center"/>
          </w:tcPr>
          <w:p w:rsidR="001809FA" w:rsidRDefault="00BC0114">
            <w:r>
              <w:rPr>
                <w:rFonts w:ascii="Arial" w:hAnsi="Arial" w:cs="Arial"/>
                <w:b/>
                <w:bCs/>
                <w:color w:val="FFFFFF"/>
                <w:position w:val="-2"/>
                <w:sz w:val="18"/>
                <w:szCs w:val="18"/>
                <w:shd w:val="clear" w:color="auto" w:fill="000000"/>
              </w:rPr>
              <w:t>1. Splošna navodila</w:t>
            </w:r>
          </w:p>
        </w:tc>
      </w:tr>
    </w:tbl>
    <w:p w:rsidR="001809FA" w:rsidRDefault="00BC0114">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1809FA" w:rsidRDefault="00BC0114">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1809FA" w:rsidRDefault="00BC0114">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1809FA" w:rsidRDefault="00BC0114">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rsidR="001809FA" w:rsidRDefault="00BC0114">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1809FA">
        <w:tc>
          <w:tcPr>
            <w:tcW w:w="0" w:type="auto"/>
            <w:shd w:val="clear" w:color="auto" w:fill="000000"/>
            <w:tcMar>
              <w:top w:w="150" w:type="dxa"/>
              <w:bottom w:w="150" w:type="dxa"/>
            </w:tcMar>
            <w:vAlign w:val="center"/>
          </w:tcPr>
          <w:p w:rsidR="001809FA" w:rsidRDefault="00BC0114">
            <w:r>
              <w:rPr>
                <w:rFonts w:ascii="Arial" w:hAnsi="Arial" w:cs="Arial"/>
                <w:b/>
                <w:bCs/>
                <w:color w:val="FFFFFF"/>
                <w:position w:val="-2"/>
                <w:sz w:val="18"/>
                <w:szCs w:val="18"/>
                <w:shd w:val="clear" w:color="auto" w:fill="000000"/>
              </w:rPr>
              <w:t>2. Zakoni in predpisi</w:t>
            </w:r>
          </w:p>
        </w:tc>
      </w:tr>
    </w:tbl>
    <w:p w:rsidR="001809FA" w:rsidRDefault="00BC0114">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numPr>
                <w:ilvl w:val="0"/>
                <w:numId w:val="12"/>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in 74/22 - </w:t>
            </w:r>
            <w:proofErr w:type="spellStart"/>
            <w:r>
              <w:rPr>
                <w:rFonts w:ascii="Arial" w:hAnsi="Arial" w:cs="Arial"/>
                <w:color w:val="000000"/>
                <w:sz w:val="18"/>
                <w:szCs w:val="18"/>
              </w:rPr>
              <w:t>odl</w:t>
            </w:r>
            <w:proofErr w:type="spellEnd"/>
            <w:r>
              <w:rPr>
                <w:rFonts w:ascii="Arial" w:hAnsi="Arial" w:cs="Arial"/>
                <w:color w:val="000000"/>
                <w:sz w:val="18"/>
                <w:szCs w:val="18"/>
              </w:rPr>
              <w:t>. US)</w:t>
            </w:r>
          </w:p>
          <w:p w:rsidR="001809FA" w:rsidRDefault="00BC0114">
            <w:pPr>
              <w:numPr>
                <w:ilvl w:val="0"/>
                <w:numId w:val="12"/>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rsidR="001809FA" w:rsidRDefault="00BC0114">
            <w:pPr>
              <w:numPr>
                <w:ilvl w:val="0"/>
                <w:numId w:val="12"/>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in 195/20 - </w:t>
            </w:r>
            <w:proofErr w:type="spellStart"/>
            <w:r>
              <w:rPr>
                <w:rFonts w:ascii="Arial" w:hAnsi="Arial" w:cs="Arial"/>
                <w:color w:val="000000"/>
                <w:sz w:val="18"/>
                <w:szCs w:val="18"/>
              </w:rPr>
              <w:t>odl</w:t>
            </w:r>
            <w:proofErr w:type="spellEnd"/>
            <w:r>
              <w:rPr>
                <w:rFonts w:ascii="Arial" w:hAnsi="Arial" w:cs="Arial"/>
                <w:color w:val="000000"/>
                <w:sz w:val="18"/>
                <w:szCs w:val="18"/>
              </w:rPr>
              <w:t>. US)</w:t>
            </w:r>
          </w:p>
          <w:p w:rsidR="001809FA" w:rsidRDefault="00BC0114">
            <w:pPr>
              <w:numPr>
                <w:ilvl w:val="0"/>
                <w:numId w:val="12"/>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in 3/22 - </w:t>
            </w:r>
            <w:proofErr w:type="spellStart"/>
            <w:r>
              <w:rPr>
                <w:rFonts w:ascii="Arial" w:hAnsi="Arial" w:cs="Arial"/>
                <w:color w:val="000000"/>
                <w:sz w:val="18"/>
                <w:szCs w:val="18"/>
              </w:rPr>
              <w:t>ZDeb</w:t>
            </w:r>
            <w:proofErr w:type="spellEnd"/>
            <w:r>
              <w:rPr>
                <w:rFonts w:ascii="Arial" w:hAnsi="Arial" w:cs="Arial"/>
                <w:color w:val="000000"/>
                <w:sz w:val="18"/>
                <w:szCs w:val="18"/>
              </w:rPr>
              <w:t>)</w:t>
            </w:r>
          </w:p>
          <w:p w:rsidR="001809FA" w:rsidRDefault="00BC0114">
            <w:pPr>
              <w:numPr>
                <w:ilvl w:val="0"/>
                <w:numId w:val="12"/>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1809FA" w:rsidRDefault="00BC0114">
            <w:pPr>
              <w:numPr>
                <w:ilvl w:val="0"/>
                <w:numId w:val="12"/>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rsidR="001809FA" w:rsidRDefault="00BC0114">
            <w:pPr>
              <w:numPr>
                <w:ilvl w:val="0"/>
                <w:numId w:val="12"/>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1809FA" w:rsidRDefault="00BC0114">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rsidR="001809FA" w:rsidRDefault="00BC0114">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numPr>
                <w:ilvl w:val="0"/>
                <w:numId w:val="13"/>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rsidR="001809FA" w:rsidRDefault="00BC0114">
            <w:pPr>
              <w:numPr>
                <w:ilvl w:val="0"/>
                <w:numId w:val="13"/>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rsidR="001809FA" w:rsidRDefault="00BC0114">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rsidR="001809FA" w:rsidRDefault="00BC0114">
      <w:pPr>
        <w:spacing w:before="225" w:after="225" w:line="240" w:lineRule="auto"/>
        <w:jc w:val="both"/>
      </w:pPr>
      <w:r>
        <w:rPr>
          <w:rFonts w:ascii="Arial" w:hAnsi="Arial" w:cs="Arial"/>
          <w:color w:val="000000"/>
          <w:sz w:val="18"/>
          <w:szCs w:val="18"/>
        </w:rPr>
        <w:lastRenderedPageBreak/>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1809FA" w:rsidRDefault="00BC0114">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1809FA" w:rsidRDefault="00BC0114">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1809FA">
        <w:tc>
          <w:tcPr>
            <w:tcW w:w="0" w:type="auto"/>
            <w:shd w:val="clear" w:color="auto" w:fill="000000"/>
            <w:tcMar>
              <w:top w:w="150" w:type="dxa"/>
              <w:bottom w:w="150" w:type="dxa"/>
            </w:tcMar>
            <w:vAlign w:val="center"/>
          </w:tcPr>
          <w:p w:rsidR="001809FA" w:rsidRDefault="00BC0114">
            <w:r>
              <w:rPr>
                <w:rFonts w:ascii="Arial" w:hAnsi="Arial" w:cs="Arial"/>
                <w:b/>
                <w:bCs/>
                <w:color w:val="FFFFFF"/>
                <w:position w:val="-2"/>
                <w:sz w:val="18"/>
                <w:szCs w:val="18"/>
                <w:shd w:val="clear" w:color="auto" w:fill="000000"/>
              </w:rPr>
              <w:t>3. Jezik razpisne dokumentacije in ponudbe ter oblika</w:t>
            </w:r>
          </w:p>
        </w:tc>
      </w:tr>
    </w:tbl>
    <w:p w:rsidR="001809FA" w:rsidRDefault="00BC0114">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1809FA" w:rsidRDefault="00BC0114">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1809FA" w:rsidRDefault="00BC0114">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1809FA" w:rsidRDefault="00BC0114">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1809FA" w:rsidRDefault="00BC0114">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1809FA">
        <w:tc>
          <w:tcPr>
            <w:tcW w:w="0" w:type="auto"/>
            <w:shd w:val="clear" w:color="auto" w:fill="000000"/>
            <w:tcMar>
              <w:top w:w="150" w:type="dxa"/>
              <w:bottom w:w="150" w:type="dxa"/>
            </w:tcMar>
            <w:vAlign w:val="center"/>
          </w:tcPr>
          <w:p w:rsidR="001809FA" w:rsidRDefault="00BC0114">
            <w:r>
              <w:rPr>
                <w:rFonts w:ascii="Arial" w:hAnsi="Arial" w:cs="Arial"/>
                <w:b/>
                <w:bCs/>
                <w:color w:val="FFFFFF"/>
                <w:position w:val="-2"/>
                <w:sz w:val="18"/>
                <w:szCs w:val="18"/>
                <w:shd w:val="clear" w:color="auto" w:fill="000000"/>
              </w:rPr>
              <w:t>4. Skupna ponudba</w:t>
            </w:r>
          </w:p>
        </w:tc>
      </w:tr>
    </w:tbl>
    <w:p w:rsidR="001809FA" w:rsidRDefault="00BC0114">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numPr>
                <w:ilvl w:val="0"/>
                <w:numId w:val="1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1809FA" w:rsidRDefault="00BC0114">
            <w:pPr>
              <w:numPr>
                <w:ilvl w:val="0"/>
                <w:numId w:val="1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1809FA" w:rsidRDefault="00BC0114">
            <w:pPr>
              <w:numPr>
                <w:ilvl w:val="0"/>
                <w:numId w:val="1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1809FA" w:rsidRDefault="00BC0114">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1809FA" w:rsidRDefault="00BC0114">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1809FA" w:rsidRDefault="00BC0114">
            <w:pPr>
              <w:numPr>
                <w:ilvl w:val="0"/>
                <w:numId w:val="1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1809FA" w:rsidRDefault="00BC0114">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1809FA" w:rsidRDefault="00BC0114">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1809FA">
        <w:tc>
          <w:tcPr>
            <w:tcW w:w="0" w:type="auto"/>
            <w:shd w:val="clear" w:color="auto" w:fill="000000"/>
            <w:tcMar>
              <w:top w:w="150" w:type="dxa"/>
              <w:bottom w:w="150" w:type="dxa"/>
            </w:tcMar>
            <w:vAlign w:val="center"/>
          </w:tcPr>
          <w:p w:rsidR="001809FA" w:rsidRDefault="00BC0114">
            <w:r>
              <w:rPr>
                <w:rFonts w:ascii="Arial" w:hAnsi="Arial" w:cs="Arial"/>
                <w:b/>
                <w:bCs/>
                <w:color w:val="FFFFFF"/>
                <w:position w:val="-2"/>
                <w:sz w:val="18"/>
                <w:szCs w:val="18"/>
                <w:shd w:val="clear" w:color="auto" w:fill="000000"/>
              </w:rPr>
              <w:t>5. Ponudba s podizvajalci</w:t>
            </w:r>
          </w:p>
        </w:tc>
      </w:tr>
    </w:tbl>
    <w:p w:rsidR="001809FA" w:rsidRDefault="00BC0114">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1809FA" w:rsidRDefault="00BC0114">
      <w:pPr>
        <w:spacing w:before="225" w:after="225" w:line="240" w:lineRule="auto"/>
        <w:jc w:val="both"/>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  </w:t>
      </w:r>
    </w:p>
    <w:tbl>
      <w:tblPr>
        <w:tblStyle w:val="NormalTablePHPDOCX"/>
        <w:tblW w:w="2500" w:type="pct"/>
        <w:tblInd w:w="108" w:type="dxa"/>
        <w:tblLook w:val="04A0" w:firstRow="1" w:lastRow="0" w:firstColumn="1" w:lastColumn="0" w:noHBand="0" w:noVBand="1"/>
      </w:tblPr>
      <w:tblGrid>
        <w:gridCol w:w="4535"/>
      </w:tblGrid>
      <w:tr w:rsidR="001809FA">
        <w:tc>
          <w:tcPr>
            <w:tcW w:w="0" w:type="auto"/>
            <w:shd w:val="clear" w:color="auto" w:fill="000000"/>
            <w:tcMar>
              <w:top w:w="150" w:type="dxa"/>
              <w:bottom w:w="150" w:type="dxa"/>
            </w:tcMar>
            <w:vAlign w:val="center"/>
          </w:tcPr>
          <w:p w:rsidR="001809FA" w:rsidRDefault="00BC0114">
            <w:r>
              <w:rPr>
                <w:rFonts w:ascii="Arial" w:hAnsi="Arial" w:cs="Arial"/>
                <w:b/>
                <w:bCs/>
                <w:color w:val="FFFFFF"/>
                <w:position w:val="-2"/>
                <w:sz w:val="18"/>
                <w:szCs w:val="18"/>
                <w:shd w:val="clear" w:color="auto" w:fill="000000"/>
              </w:rPr>
              <w:t>6. Ustavitev postopka, zavrnitev vseh ponudb, odstop od izvedbe javnega naročila</w:t>
            </w:r>
          </w:p>
        </w:tc>
      </w:tr>
    </w:tbl>
    <w:p w:rsidR="001809FA" w:rsidRDefault="00BC0114">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1809FA">
        <w:tc>
          <w:tcPr>
            <w:tcW w:w="0" w:type="auto"/>
            <w:shd w:val="clear" w:color="auto" w:fill="000000"/>
            <w:tcMar>
              <w:top w:w="150" w:type="dxa"/>
              <w:bottom w:w="150" w:type="dxa"/>
            </w:tcMar>
            <w:vAlign w:val="center"/>
          </w:tcPr>
          <w:p w:rsidR="001809FA" w:rsidRDefault="00BC0114">
            <w:r>
              <w:rPr>
                <w:rFonts w:ascii="Arial" w:hAnsi="Arial" w:cs="Arial"/>
                <w:b/>
                <w:bCs/>
                <w:color w:val="FFFFFF"/>
                <w:position w:val="-2"/>
                <w:sz w:val="18"/>
                <w:szCs w:val="18"/>
                <w:shd w:val="clear" w:color="auto" w:fill="000000"/>
              </w:rPr>
              <w:t>7. Zmanjšanje obsega naročila</w:t>
            </w:r>
          </w:p>
        </w:tc>
      </w:tr>
    </w:tbl>
    <w:p w:rsidR="001809FA" w:rsidRDefault="00BC0114">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1809FA" w:rsidRDefault="00BC0114">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1809FA">
        <w:tc>
          <w:tcPr>
            <w:tcW w:w="0" w:type="auto"/>
            <w:shd w:val="clear" w:color="auto" w:fill="000000"/>
            <w:tcMar>
              <w:top w:w="150" w:type="dxa"/>
              <w:bottom w:w="150" w:type="dxa"/>
            </w:tcMar>
            <w:vAlign w:val="center"/>
          </w:tcPr>
          <w:p w:rsidR="001809FA" w:rsidRDefault="00BC0114">
            <w:r>
              <w:rPr>
                <w:rFonts w:ascii="Arial" w:hAnsi="Arial" w:cs="Arial"/>
                <w:b/>
                <w:bCs/>
                <w:color w:val="FFFFFF"/>
                <w:position w:val="-2"/>
                <w:sz w:val="18"/>
                <w:szCs w:val="18"/>
                <w:shd w:val="clear" w:color="auto" w:fill="000000"/>
              </w:rPr>
              <w:t>8. Dopolnjevanje, spreminjanje ter pojasnjevanje ponudb</w:t>
            </w:r>
          </w:p>
        </w:tc>
      </w:tr>
    </w:tbl>
    <w:p w:rsidR="001809FA" w:rsidRDefault="00BC0114">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1809FA" w:rsidRDefault="00BC0114">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1809FA" w:rsidRDefault="00BC0114">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rsidR="001809FA" w:rsidRDefault="00BC0114">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1809FA" w:rsidRDefault="00BC0114">
      <w:pPr>
        <w:spacing w:before="225" w:after="225" w:line="240" w:lineRule="auto"/>
        <w:jc w:val="both"/>
      </w:pPr>
      <w:r>
        <w:rPr>
          <w:rFonts w:ascii="Arial" w:hAnsi="Arial" w:cs="Arial"/>
          <w:color w:val="000000"/>
          <w:sz w:val="18"/>
          <w:szCs w:val="18"/>
        </w:rPr>
        <w:lastRenderedPageBreak/>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1809FA" w:rsidRDefault="00BC0114">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1809FA">
        <w:tc>
          <w:tcPr>
            <w:tcW w:w="0" w:type="auto"/>
            <w:shd w:val="clear" w:color="auto" w:fill="000000"/>
            <w:tcMar>
              <w:top w:w="150" w:type="dxa"/>
              <w:bottom w:w="150" w:type="dxa"/>
            </w:tcMar>
            <w:vAlign w:val="center"/>
          </w:tcPr>
          <w:p w:rsidR="001809FA" w:rsidRDefault="00BC0114">
            <w:r>
              <w:rPr>
                <w:rFonts w:ascii="Arial" w:hAnsi="Arial" w:cs="Arial"/>
                <w:b/>
                <w:bCs/>
                <w:color w:val="FFFFFF"/>
                <w:position w:val="-2"/>
                <w:sz w:val="18"/>
                <w:szCs w:val="18"/>
                <w:shd w:val="clear" w:color="auto" w:fill="000000"/>
              </w:rPr>
              <w:t>9. Obvestilo o oddaji naročila</w:t>
            </w:r>
          </w:p>
        </w:tc>
      </w:tr>
    </w:tbl>
    <w:p w:rsidR="001809FA" w:rsidRDefault="00BC0114">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1809FA" w:rsidRDefault="00BC0114">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1809FA" w:rsidRDefault="00BC0114">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1809FA" w:rsidRDefault="00BC0114">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1809FA">
        <w:tc>
          <w:tcPr>
            <w:tcW w:w="0" w:type="auto"/>
            <w:shd w:val="clear" w:color="auto" w:fill="000000"/>
            <w:tcMar>
              <w:top w:w="150" w:type="dxa"/>
              <w:bottom w:w="150" w:type="dxa"/>
            </w:tcMar>
            <w:vAlign w:val="center"/>
          </w:tcPr>
          <w:p w:rsidR="001809FA" w:rsidRDefault="00BC0114">
            <w:r>
              <w:rPr>
                <w:rFonts w:ascii="Arial" w:hAnsi="Arial" w:cs="Arial"/>
                <w:b/>
                <w:bCs/>
                <w:color w:val="FFFFFF"/>
                <w:position w:val="-2"/>
                <w:sz w:val="18"/>
                <w:szCs w:val="18"/>
                <w:shd w:val="clear" w:color="auto" w:fill="000000"/>
              </w:rPr>
              <w:t>10. Sklenitev pogodbe in spremembe pogodbe</w:t>
            </w:r>
          </w:p>
        </w:tc>
      </w:tr>
    </w:tbl>
    <w:p w:rsidR="001809FA" w:rsidRDefault="00BC0114">
      <w:pPr>
        <w:spacing w:before="225" w:after="225" w:line="240" w:lineRule="auto"/>
        <w:jc w:val="both"/>
      </w:pPr>
      <w:r>
        <w:rPr>
          <w:rFonts w:ascii="Arial" w:hAnsi="Arial" w:cs="Arial"/>
          <w:color w:val="000000"/>
          <w:sz w:val="18"/>
          <w:szCs w:val="18"/>
        </w:rPr>
        <w:t xml:space="preserve">Izbrani ponudnik bo pozvan k podpisu pogodbe. Pogodba bo v primeru zahtevanega zavarovanja za dobro izvedbo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rsidR="001809FA" w:rsidRDefault="00BC0114">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rsidR="001809FA" w:rsidRDefault="00BC0114">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1809FA" w:rsidRDefault="00BC0114">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rsidR="001809FA" w:rsidRDefault="00BC0114">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rsidR="001809FA" w:rsidRDefault="00BC0114">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rsidR="001809FA" w:rsidRDefault="00BC0114">
      <w:pPr>
        <w:spacing w:before="225" w:after="225" w:line="240" w:lineRule="auto"/>
        <w:jc w:val="both"/>
      </w:pPr>
      <w:r>
        <w:rPr>
          <w:rFonts w:ascii="Arial" w:hAnsi="Arial" w:cs="Arial"/>
          <w:color w:val="000000"/>
          <w:sz w:val="18"/>
          <w:szCs w:val="18"/>
        </w:rPr>
        <w:lastRenderedPageBreak/>
        <w:t xml:space="preserve">- ni mogoča iz ekonomskih ali tehničnih razlogov, kot so zahteve glede zamenljivosti ali </w:t>
      </w:r>
      <w:proofErr w:type="spellStart"/>
      <w:r>
        <w:rPr>
          <w:rFonts w:ascii="Arial" w:hAnsi="Arial" w:cs="Arial"/>
          <w:color w:val="000000"/>
          <w:sz w:val="18"/>
          <w:szCs w:val="18"/>
        </w:rPr>
        <w:t>interoperabilnosti</w:t>
      </w:r>
      <w:proofErr w:type="spellEnd"/>
      <w:r>
        <w:rPr>
          <w:rFonts w:ascii="Arial" w:hAnsi="Arial" w:cs="Arial"/>
          <w:color w:val="000000"/>
          <w:sz w:val="18"/>
          <w:szCs w:val="18"/>
        </w:rPr>
        <w:t xml:space="preserve"> z obstoječo opremo, storitvami ali inštalacijami, naročenimi v okviru prvotnega javnega naročila, ter</w:t>
      </w:r>
    </w:p>
    <w:p w:rsidR="001809FA" w:rsidRDefault="00BC0114">
      <w:pPr>
        <w:spacing w:before="225" w:after="225" w:line="240" w:lineRule="auto"/>
        <w:jc w:val="both"/>
      </w:pPr>
      <w:r>
        <w:rPr>
          <w:rFonts w:ascii="Arial" w:hAnsi="Arial" w:cs="Arial"/>
          <w:color w:val="000000"/>
          <w:sz w:val="18"/>
          <w:szCs w:val="18"/>
        </w:rPr>
        <w:t>- bi naročniku povzročila velike nevšečnosti ali znatno podvajanje stroškov;</w:t>
      </w:r>
    </w:p>
    <w:p w:rsidR="001809FA" w:rsidRDefault="00BC0114">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rsidR="001809FA" w:rsidRDefault="00BC0114">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rsidR="001809FA" w:rsidRDefault="00BC0114">
      <w:pPr>
        <w:spacing w:before="225" w:after="225" w:line="240" w:lineRule="auto"/>
        <w:jc w:val="both"/>
      </w:pPr>
      <w:r>
        <w:rPr>
          <w:rFonts w:ascii="Arial" w:hAnsi="Arial" w:cs="Arial"/>
          <w:color w:val="000000"/>
          <w:sz w:val="18"/>
          <w:szCs w:val="18"/>
        </w:rPr>
        <w:t>- nedvoumna določba o reviziji ali opcija v skladu s 1. točko;</w:t>
      </w:r>
    </w:p>
    <w:p w:rsidR="001809FA" w:rsidRDefault="00BC0114">
      <w:pPr>
        <w:spacing w:before="225" w:after="225" w:line="240" w:lineRule="auto"/>
        <w:jc w:val="both"/>
      </w:pPr>
      <w:r>
        <w:rPr>
          <w:rFonts w:ascii="Arial" w:hAnsi="Arial" w:cs="Arial"/>
          <w:color w:val="000000"/>
          <w:sz w:val="18"/>
          <w:szCs w:val="18"/>
        </w:rPr>
        <w:t xml:space="preserve">- drug gospodarski subjekt, ki izpolnjuje prvotno določene pogoje za sodelovanje, standarde za zagotavljanje kakovosti in standarde za </w:t>
      </w:r>
      <w:proofErr w:type="spellStart"/>
      <w:r>
        <w:rPr>
          <w:rFonts w:ascii="Arial" w:hAnsi="Arial" w:cs="Arial"/>
          <w:color w:val="000000"/>
          <w:sz w:val="18"/>
          <w:szCs w:val="18"/>
        </w:rPr>
        <w:t>okoljsko</w:t>
      </w:r>
      <w:proofErr w:type="spellEnd"/>
      <w:r>
        <w:rPr>
          <w:rFonts w:ascii="Arial" w:hAnsi="Arial" w:cs="Arial"/>
          <w:color w:val="000000"/>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Pr>
          <w:rFonts w:ascii="Arial" w:hAnsi="Arial" w:cs="Arial"/>
          <w:color w:val="000000"/>
          <w:sz w:val="18"/>
          <w:szCs w:val="18"/>
        </w:rPr>
        <w:t>obidu</w:t>
      </w:r>
      <w:proofErr w:type="spellEnd"/>
      <w:r>
        <w:rPr>
          <w:rFonts w:ascii="Arial" w:hAnsi="Arial" w:cs="Arial"/>
          <w:color w:val="000000"/>
          <w:sz w:val="18"/>
          <w:szCs w:val="18"/>
        </w:rPr>
        <w:t xml:space="preserve"> določb tega zakona;</w:t>
      </w:r>
    </w:p>
    <w:p w:rsidR="001809FA" w:rsidRDefault="00BC0114">
      <w:pPr>
        <w:spacing w:before="225" w:after="225" w:line="240" w:lineRule="auto"/>
        <w:jc w:val="both"/>
      </w:pPr>
      <w:r>
        <w:rPr>
          <w:rFonts w:ascii="Arial" w:hAnsi="Arial" w:cs="Arial"/>
          <w:color w:val="000000"/>
          <w:sz w:val="18"/>
          <w:szCs w:val="18"/>
        </w:rPr>
        <w:t> 5. če sprememba ne glede na njeno vrednost ni bistvena.</w:t>
      </w:r>
    </w:p>
    <w:p w:rsidR="001809FA" w:rsidRDefault="00BC0114">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rsidR="001809FA" w:rsidRDefault="00BC0114">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numPr>
                <w:ilvl w:val="0"/>
                <w:numId w:val="15"/>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rsidR="001809FA" w:rsidRDefault="00BC0114">
            <w:pPr>
              <w:numPr>
                <w:ilvl w:val="0"/>
                <w:numId w:val="15"/>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rsidR="001809FA" w:rsidRDefault="00BC0114">
            <w:pPr>
              <w:numPr>
                <w:ilvl w:val="0"/>
                <w:numId w:val="15"/>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rsidR="001809FA" w:rsidRDefault="00BC0114">
            <w:pPr>
              <w:numPr>
                <w:ilvl w:val="0"/>
                <w:numId w:val="15"/>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rsidR="001809FA" w:rsidRDefault="001809FA"/>
    <w:tbl>
      <w:tblPr>
        <w:tblStyle w:val="NormalTablePHPDOCX"/>
        <w:tblW w:w="2500" w:type="pct"/>
        <w:tblInd w:w="108" w:type="dxa"/>
        <w:tblLook w:val="04A0" w:firstRow="1" w:lastRow="0" w:firstColumn="1" w:lastColumn="0" w:noHBand="0" w:noVBand="1"/>
      </w:tblPr>
      <w:tblGrid>
        <w:gridCol w:w="4535"/>
      </w:tblGrid>
      <w:tr w:rsidR="001809FA">
        <w:tc>
          <w:tcPr>
            <w:tcW w:w="0" w:type="auto"/>
            <w:shd w:val="clear" w:color="auto" w:fill="000000"/>
            <w:tcMar>
              <w:top w:w="150" w:type="dxa"/>
              <w:bottom w:w="150" w:type="dxa"/>
            </w:tcMar>
            <w:vAlign w:val="center"/>
          </w:tcPr>
          <w:p w:rsidR="001809FA" w:rsidRDefault="00BC0114">
            <w:r>
              <w:rPr>
                <w:rFonts w:ascii="Arial" w:hAnsi="Arial" w:cs="Arial"/>
                <w:b/>
                <w:bCs/>
                <w:color w:val="FFFFFF"/>
                <w:position w:val="-2"/>
                <w:sz w:val="18"/>
                <w:szCs w:val="18"/>
                <w:shd w:val="clear" w:color="auto" w:fill="000000"/>
              </w:rPr>
              <w:t>11. Zaupnost ponudbene dokumentacije</w:t>
            </w:r>
          </w:p>
        </w:tc>
      </w:tr>
    </w:tbl>
    <w:p w:rsidR="001809FA" w:rsidRDefault="00BC0114">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rsidR="001809FA" w:rsidRDefault="00BC0114">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rsidR="001809FA" w:rsidRDefault="00BC0114">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numPr>
                <w:ilvl w:val="0"/>
                <w:numId w:val="16"/>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rsidR="001809FA" w:rsidRDefault="00BC0114">
            <w:pPr>
              <w:numPr>
                <w:ilvl w:val="0"/>
                <w:numId w:val="16"/>
              </w:numPr>
              <w:rPr>
                <w:rFonts w:ascii="Arial" w:hAnsi="Arial" w:cs="Arial"/>
                <w:color w:val="000000"/>
                <w:sz w:val="18"/>
                <w:szCs w:val="18"/>
              </w:rPr>
            </w:pPr>
            <w:r>
              <w:rPr>
                <w:rFonts w:ascii="Arial" w:hAnsi="Arial" w:cs="Arial"/>
                <w:color w:val="000000"/>
                <w:sz w:val="18"/>
                <w:szCs w:val="18"/>
              </w:rPr>
              <w:t>ima tržno vrednost;</w:t>
            </w:r>
          </w:p>
          <w:p w:rsidR="001809FA" w:rsidRDefault="00BC0114">
            <w:pPr>
              <w:numPr>
                <w:ilvl w:val="0"/>
                <w:numId w:val="16"/>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rsidR="001809FA" w:rsidRDefault="00BC0114">
      <w:pPr>
        <w:spacing w:before="225" w:after="225" w:line="240" w:lineRule="auto"/>
        <w:jc w:val="both"/>
      </w:pPr>
      <w:r>
        <w:rPr>
          <w:rFonts w:ascii="Arial" w:hAnsi="Arial" w:cs="Arial"/>
          <w:color w:val="000000"/>
          <w:sz w:val="18"/>
          <w:szCs w:val="18"/>
        </w:rPr>
        <w:lastRenderedPageBreak/>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rsidR="001809FA" w:rsidRDefault="00BC0114">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rsidR="001809FA" w:rsidRDefault="00BC0114">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1809FA">
        <w:tc>
          <w:tcPr>
            <w:tcW w:w="0" w:type="auto"/>
            <w:shd w:val="clear" w:color="auto" w:fill="000000"/>
            <w:tcMar>
              <w:top w:w="150" w:type="dxa"/>
              <w:bottom w:w="150" w:type="dxa"/>
            </w:tcMar>
            <w:vAlign w:val="center"/>
          </w:tcPr>
          <w:p w:rsidR="001809FA" w:rsidRDefault="00BC0114">
            <w:r>
              <w:rPr>
                <w:rFonts w:ascii="Arial" w:hAnsi="Arial" w:cs="Arial"/>
                <w:b/>
                <w:bCs/>
                <w:color w:val="FFFFFF"/>
                <w:position w:val="-2"/>
                <w:sz w:val="18"/>
                <w:szCs w:val="18"/>
                <w:shd w:val="clear" w:color="auto" w:fill="000000"/>
              </w:rPr>
              <w:t>12. Način predložitve dokumentov v ponudbi</w:t>
            </w:r>
          </w:p>
        </w:tc>
      </w:tr>
    </w:tbl>
    <w:p w:rsidR="001809FA" w:rsidRDefault="00BC0114">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numPr>
                <w:ilvl w:val="0"/>
                <w:numId w:val="17"/>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1809FA" w:rsidRDefault="00BC0114">
            <w:pPr>
              <w:numPr>
                <w:ilvl w:val="0"/>
                <w:numId w:val="17"/>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rsidR="001809FA" w:rsidRDefault="00BC0114">
            <w:pPr>
              <w:numPr>
                <w:ilvl w:val="0"/>
                <w:numId w:val="17"/>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1809FA" w:rsidRDefault="00BC0114">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1809FA" w:rsidRDefault="00BC0114">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1809FA" w:rsidRDefault="00BC0114">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1809FA" w:rsidRDefault="00BC0114">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1809FA">
        <w:tc>
          <w:tcPr>
            <w:tcW w:w="0" w:type="auto"/>
            <w:shd w:val="clear" w:color="auto" w:fill="000000"/>
            <w:tcMar>
              <w:top w:w="150" w:type="dxa"/>
              <w:bottom w:w="150" w:type="dxa"/>
            </w:tcMar>
            <w:vAlign w:val="center"/>
          </w:tcPr>
          <w:p w:rsidR="001809FA" w:rsidRDefault="00BC0114">
            <w:r>
              <w:rPr>
                <w:rFonts w:ascii="Arial" w:hAnsi="Arial" w:cs="Arial"/>
                <w:b/>
                <w:bCs/>
                <w:color w:val="FFFFFF"/>
                <w:position w:val="-2"/>
                <w:sz w:val="18"/>
                <w:szCs w:val="18"/>
                <w:shd w:val="clear" w:color="auto" w:fill="000000"/>
              </w:rPr>
              <w:t>13. Veljavnost ponudbe</w:t>
            </w:r>
          </w:p>
        </w:tc>
      </w:tr>
    </w:tbl>
    <w:p w:rsidR="001809FA" w:rsidRDefault="00BC0114">
      <w:pPr>
        <w:spacing w:before="225" w:after="225" w:line="240" w:lineRule="auto"/>
        <w:jc w:val="both"/>
      </w:pPr>
      <w:r>
        <w:rPr>
          <w:rFonts w:ascii="Arial" w:hAnsi="Arial" w:cs="Arial"/>
          <w:color w:val="000000"/>
          <w:sz w:val="18"/>
          <w:szCs w:val="18"/>
        </w:rPr>
        <w:t>Ponudba velja najmanj do datuma 16.08.2023. V primeru krajšega roka veljavnosti ponudbe se ponudba zavrne.</w:t>
      </w:r>
    </w:p>
    <w:p w:rsidR="001809FA" w:rsidRDefault="00BC0114">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1809FA">
        <w:tc>
          <w:tcPr>
            <w:tcW w:w="0" w:type="auto"/>
            <w:shd w:val="clear" w:color="auto" w:fill="000000"/>
            <w:tcMar>
              <w:top w:w="150" w:type="dxa"/>
              <w:bottom w:w="150" w:type="dxa"/>
            </w:tcMar>
            <w:vAlign w:val="center"/>
          </w:tcPr>
          <w:p w:rsidR="001809FA" w:rsidRDefault="00BC0114">
            <w:r>
              <w:rPr>
                <w:rFonts w:ascii="Arial" w:hAnsi="Arial" w:cs="Arial"/>
                <w:b/>
                <w:bCs/>
                <w:color w:val="FFFFFF"/>
                <w:position w:val="-2"/>
                <w:sz w:val="18"/>
                <w:szCs w:val="18"/>
                <w:shd w:val="clear" w:color="auto" w:fill="000000"/>
              </w:rPr>
              <w:t>14. Pravno varstvo</w:t>
            </w:r>
          </w:p>
        </w:tc>
      </w:tr>
    </w:tbl>
    <w:p w:rsidR="001809FA" w:rsidRDefault="00BC0114">
      <w:pPr>
        <w:spacing w:before="225" w:after="225" w:line="240" w:lineRule="auto"/>
        <w:jc w:val="both"/>
      </w:pPr>
      <w:r>
        <w:rPr>
          <w:rFonts w:ascii="Arial" w:hAnsi="Arial" w:cs="Arial"/>
          <w:color w:val="000000"/>
          <w:sz w:val="18"/>
          <w:szCs w:val="18"/>
        </w:rPr>
        <w:lastRenderedPageBreak/>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1809FA" w:rsidRDefault="00BC0114">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1809FA" w:rsidRDefault="00BC0114">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1809FA" w:rsidRDefault="00BC0114">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1809FA" w:rsidRDefault="00BC0114">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rsidR="001809FA" w:rsidRDefault="00BC0114">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rsidR="001809FA" w:rsidRDefault="00BC0114">
      <w:pPr>
        <w:spacing w:before="225" w:after="225" w:line="240" w:lineRule="auto"/>
        <w:jc w:val="both"/>
      </w:pPr>
      <w:r>
        <w:rPr>
          <w:rFonts w:ascii="Arial" w:hAnsi="Arial" w:cs="Arial"/>
          <w:color w:val="000000"/>
          <w:sz w:val="18"/>
          <w:szCs w:val="18"/>
        </w:rPr>
        <w:t>https://ejn.gov.si/sistem/pravno-varstvo.html</w:t>
      </w:r>
    </w:p>
    <w:p w:rsidR="001809FA" w:rsidRDefault="00BC0114">
      <w:pPr>
        <w:spacing w:before="225" w:after="225" w:line="240" w:lineRule="auto"/>
        <w:jc w:val="both"/>
      </w:pPr>
      <w:r>
        <w:rPr>
          <w:rFonts w:ascii="Arial" w:hAnsi="Arial" w:cs="Arial"/>
          <w:b/>
          <w:bCs/>
          <w:color w:val="000000"/>
          <w:sz w:val="18"/>
          <w:szCs w:val="18"/>
        </w:rPr>
        <w:t xml:space="preserve">Od 1. 1. 2021 se 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rsidR="001809FA" w:rsidRDefault="00BC0114">
      <w:pPr>
        <w:spacing w:before="225" w:after="225" w:line="240" w:lineRule="auto"/>
        <w:jc w:val="both"/>
      </w:pPr>
      <w:r>
        <w:rPr>
          <w:rFonts w:ascii="Arial" w:hAnsi="Arial" w:cs="Arial"/>
          <w:color w:val="000000"/>
          <w:sz w:val="18"/>
          <w:szCs w:val="18"/>
        </w:rPr>
        <w:t>Zahtevek za revizijo se lahko vloži v roku iz 25. člena ZPVPJN.</w:t>
      </w:r>
    </w:p>
    <w:p w:rsidR="001809FA" w:rsidRDefault="00BC0114">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rsidR="001809FA" w:rsidRDefault="001809FA">
      <w:pPr>
        <w:sectPr w:rsidR="001809FA" w:rsidSect="00D931BF">
          <w:pgSz w:w="11906" w:h="16838"/>
          <w:pgMar w:top="1418" w:right="1418" w:bottom="1418" w:left="1418" w:header="567" w:footer="680" w:gutter="0"/>
          <w:cols w:space="708"/>
          <w:docGrid w:linePitch="360"/>
        </w:sectPr>
      </w:pPr>
    </w:p>
    <w:p w:rsidR="00C25086" w:rsidRPr="00A820C7" w:rsidRDefault="00BC0114"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C25086" w:rsidRDefault="00C95217" w:rsidP="00C25086">
      <w:pPr>
        <w:rPr>
          <w:rFonts w:ascii="Arial" w:hAnsi="Arial" w:cs="Arial"/>
          <w:sz w:val="18"/>
          <w:szCs w:val="18"/>
        </w:rPr>
      </w:pPr>
    </w:p>
    <w:p w:rsidR="001809FA" w:rsidRDefault="00BC0114">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1809FA" w:rsidRDefault="00BC0114">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1809FA">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both"/>
              <w:textAlignment w:val="center"/>
            </w:pPr>
            <w:r>
              <w:rPr>
                <w:rFonts w:ascii="Arial" w:hAnsi="Arial" w:cs="Arial"/>
                <w:color w:val="000000"/>
                <w:position w:val="-2"/>
                <w:sz w:val="18"/>
                <w:szCs w:val="18"/>
              </w:rPr>
              <w:t> </w:t>
            </w:r>
          </w:p>
        </w:tc>
      </w:tr>
    </w:tbl>
    <w:p w:rsidR="001809FA" w:rsidRDefault="00BC0114">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rsidR="00AE10BA" w:rsidRPr="00C25086" w:rsidRDefault="00C95217" w:rsidP="00C25086"/>
    <w:p w:rsidR="001809FA" w:rsidRDefault="001809FA">
      <w:pPr>
        <w:sectPr w:rsidR="001809FA" w:rsidSect="00D931BF">
          <w:pgSz w:w="11906" w:h="16838"/>
          <w:pgMar w:top="1418" w:right="1418" w:bottom="1418" w:left="1418" w:header="567" w:footer="680" w:gutter="0"/>
          <w:cols w:space="708"/>
          <w:docGrid w:linePitch="360"/>
        </w:sectPr>
      </w:pPr>
    </w:p>
    <w:p w:rsidR="006975C6" w:rsidRPr="00563971" w:rsidRDefault="00BC0114"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1809FA" w:rsidRDefault="00BC0114">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1809FA" w:rsidRDefault="00BC0114">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1809FA">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1809FA" w:rsidRDefault="00BC0114">
            <w:r>
              <w:rPr>
                <w:rFonts w:ascii="Arial" w:hAnsi="Arial" w:cs="Arial"/>
                <w:color w:val="FFFFFF"/>
                <w:position w:val="-2"/>
                <w:sz w:val="18"/>
                <w:szCs w:val="18"/>
              </w:rPr>
              <w:t>Razlogi za izključitev</w:t>
            </w:r>
          </w:p>
        </w:tc>
      </w:tr>
    </w:tbl>
    <w:p w:rsidR="001809FA" w:rsidRDefault="001809FA"/>
    <w:tbl>
      <w:tblPr>
        <w:tblStyle w:val="NormalTablePHPDOCX"/>
        <w:tblW w:w="9300" w:type="dxa"/>
        <w:tblInd w:w="108" w:type="dxa"/>
        <w:tblLook w:val="04A0" w:firstRow="1" w:lastRow="0" w:firstColumn="1" w:lastColumn="0" w:noHBand="0" w:noVBand="1"/>
      </w:tblPr>
      <w:tblGrid>
        <w:gridCol w:w="1860"/>
        <w:gridCol w:w="7440"/>
      </w:tblGrid>
      <w:tr w:rsidR="001809FA">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1809FA" w:rsidRDefault="00BC011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tbl>
            <w:tblPr>
              <w:tblStyle w:val="NormalTablePHPDOCX"/>
              <w:tblW w:w="0" w:type="auto"/>
              <w:tblLook w:val="04A0" w:firstRow="1" w:lastRow="0" w:firstColumn="1" w:lastColumn="0" w:noHBand="0" w:noVBand="1"/>
            </w:tblPr>
            <w:tblGrid>
              <w:gridCol w:w="7224"/>
            </w:tblGrid>
            <w:tr w:rsidR="001809FA">
              <w:tc>
                <w:tcPr>
                  <w:tcW w:w="0" w:type="auto"/>
                  <w:tcMar>
                    <w:top w:w="0" w:type="auto"/>
                    <w:bottom w:w="0" w:type="auto"/>
                  </w:tcMar>
                </w:tcPr>
                <w:p w:rsidR="001809FA" w:rsidRDefault="00BC0114">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bl>
          <w:p w:rsidR="001809FA" w:rsidRDefault="001809FA"/>
        </w:tc>
      </w:tr>
      <w:tr w:rsidR="001809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1809FA" w:rsidRDefault="00BC0114">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4 mesecev, šteto od roka za oddajo prijav ali ponudb.</w:t>
            </w:r>
          </w:p>
          <w:p w:rsidR="001809FA" w:rsidRDefault="00BC0114">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 Izpis je lahko pridobljen najpozneje v 90 dneh od roka za oddajo prijav ali ponudb.</w:t>
            </w:r>
          </w:p>
          <w:p w:rsidR="001809FA" w:rsidRDefault="00BC0114">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1809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1809FA" w:rsidRDefault="00BC0114">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1809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MORAJO izpolnjevati pogoj</w:t>
            </w:r>
          </w:p>
          <w:p w:rsidR="001809FA" w:rsidRDefault="00BC0114">
            <w:pPr>
              <w:spacing w:before="135" w:after="135"/>
              <w:jc w:val="both"/>
              <w:textAlignment w:val="center"/>
            </w:pPr>
            <w:r>
              <w:rPr>
                <w:rFonts w:ascii="Arial" w:hAnsi="Arial" w:cs="Arial"/>
                <w:color w:val="000000"/>
                <w:position w:val="-2"/>
                <w:sz w:val="18"/>
                <w:szCs w:val="18"/>
              </w:rPr>
              <w:t xml:space="preserve">Izjava zakonitega zastopnika gospodarskega subjekta (obrazec Krovna izjava) v zvezi s kaznivimi dejanji iz prvega odstavka 75. člena ZJN-3 in izjave ter pooblastila za pridobitev podatkov iz kazenske evidence za člane organov in zastopnike gospodarskega subjekta (obrazec Izjava </w:t>
            </w:r>
            <w:proofErr w:type="spellStart"/>
            <w:r>
              <w:rPr>
                <w:rFonts w:ascii="Arial" w:hAnsi="Arial" w:cs="Arial"/>
                <w:color w:val="000000"/>
                <w:position w:val="-2"/>
                <w:sz w:val="18"/>
                <w:szCs w:val="18"/>
              </w:rPr>
              <w:t>gospdarskega</w:t>
            </w:r>
            <w:proofErr w:type="spellEnd"/>
            <w:r>
              <w:rPr>
                <w:rFonts w:ascii="Arial" w:hAnsi="Arial" w:cs="Arial"/>
                <w:color w:val="000000"/>
                <w:position w:val="-2"/>
                <w:sz w:val="18"/>
                <w:szCs w:val="18"/>
              </w:rPr>
              <w:t xml:space="preserve"> subjekta in pooblastilo za pridobitev podatkov iz kazenske evidence in Izjava članov organov in zastopnikov gospodarskega subjekta in pooblastilo za pridobitev podatkov iz kazenske evidence).</w:t>
            </w:r>
          </w:p>
        </w:tc>
      </w:tr>
      <w:tr w:rsidR="001809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MORAJO izpolnjevati pogoj</w:t>
            </w:r>
          </w:p>
          <w:p w:rsidR="001809FA" w:rsidRDefault="00BC0114">
            <w:pPr>
              <w:spacing w:before="135" w:after="135"/>
              <w:jc w:val="both"/>
              <w:textAlignment w:val="center"/>
            </w:pPr>
            <w:r>
              <w:rPr>
                <w:rFonts w:ascii="Arial" w:hAnsi="Arial" w:cs="Arial"/>
                <w:color w:val="000000"/>
                <w:position w:val="-2"/>
                <w:sz w:val="18"/>
                <w:szCs w:val="18"/>
              </w:rPr>
              <w:t xml:space="preserve">Izjave ter pooblastila za pridobitev podatkov iz kazenske evidence za člane organov in zastopnike gospodarskega subjekta (obrazec Izjava </w:t>
            </w:r>
            <w:proofErr w:type="spellStart"/>
            <w:r>
              <w:rPr>
                <w:rFonts w:ascii="Arial" w:hAnsi="Arial" w:cs="Arial"/>
                <w:color w:val="000000"/>
                <w:position w:val="-2"/>
                <w:sz w:val="18"/>
                <w:szCs w:val="18"/>
              </w:rPr>
              <w:t>gospdarskega</w:t>
            </w:r>
            <w:proofErr w:type="spellEnd"/>
            <w:r>
              <w:rPr>
                <w:rFonts w:ascii="Arial" w:hAnsi="Arial" w:cs="Arial"/>
                <w:color w:val="000000"/>
                <w:position w:val="-2"/>
                <w:sz w:val="18"/>
                <w:szCs w:val="18"/>
              </w:rPr>
              <w:t xml:space="preserve"> subjekta in pooblastilo za pridobitev podatkov iz kazenske evidence in Izjava članov organov in zastopnikov gospodarskega subjekta in pooblastilo za pridobitev podatkov iz kazenske evidence).</w:t>
            </w:r>
          </w:p>
          <w:p w:rsidR="001809FA" w:rsidRDefault="00BC011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1809FA" w:rsidRDefault="001809FA"/>
    <w:tbl>
      <w:tblPr>
        <w:tblStyle w:val="NormalTablePHPDOCX"/>
        <w:tblW w:w="9300" w:type="dxa"/>
        <w:tblInd w:w="108" w:type="dxa"/>
        <w:tblLook w:val="04A0" w:firstRow="1" w:lastRow="0" w:firstColumn="1" w:lastColumn="0" w:noHBand="0" w:noVBand="1"/>
      </w:tblPr>
      <w:tblGrid>
        <w:gridCol w:w="1860"/>
        <w:gridCol w:w="7440"/>
      </w:tblGrid>
      <w:tr w:rsidR="001809FA">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1809FA" w:rsidRDefault="00BC0114">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1809FA" w:rsidRDefault="00BC011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809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Izpolnjen in podpisan Obrazec  KROVNA IZJAVA.</w:t>
            </w:r>
          </w:p>
          <w:p w:rsidR="001809FA" w:rsidRDefault="00BC0114">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1809FA" w:rsidRDefault="00BC0114">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1809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1809FA" w:rsidRDefault="00BC0114">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1809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MORAJO izpolnjevati pogoj</w:t>
            </w:r>
          </w:p>
          <w:p w:rsidR="001809FA" w:rsidRDefault="00BC0114">
            <w:pPr>
              <w:spacing w:before="135" w:after="135"/>
              <w:jc w:val="both"/>
              <w:textAlignment w:val="center"/>
            </w:pPr>
            <w:r>
              <w:rPr>
                <w:rFonts w:ascii="Arial" w:hAnsi="Arial" w:cs="Arial"/>
                <w:color w:val="000000"/>
                <w:position w:val="-2"/>
                <w:sz w:val="18"/>
                <w:szCs w:val="18"/>
              </w:rPr>
              <w:t>Izpolnjen in podpisan Obrazec  KROVNA IZJAVA.</w:t>
            </w:r>
          </w:p>
        </w:tc>
      </w:tr>
      <w:tr w:rsidR="001809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MORAJO izpolnjevati pogoj</w:t>
            </w:r>
          </w:p>
          <w:p w:rsidR="001809FA" w:rsidRDefault="00BC0114">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rsidR="001809FA" w:rsidRDefault="00BC011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1809FA" w:rsidRDefault="001809FA"/>
    <w:tbl>
      <w:tblPr>
        <w:tblStyle w:val="NormalTablePHPDOCX"/>
        <w:tblW w:w="9300" w:type="dxa"/>
        <w:tblInd w:w="108" w:type="dxa"/>
        <w:tblLook w:val="04A0" w:firstRow="1" w:lastRow="0" w:firstColumn="1" w:lastColumn="0" w:noHBand="0" w:noVBand="1"/>
      </w:tblPr>
      <w:tblGrid>
        <w:gridCol w:w="1860"/>
        <w:gridCol w:w="7440"/>
      </w:tblGrid>
      <w:tr w:rsidR="001809FA">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1809FA" w:rsidRDefault="00BC0114">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v evidenco gospodarskih subjektov z izrečenimi stranskimi sankcijami izločitve iz postopkov javnega naročanja</w:t>
            </w:r>
          </w:p>
          <w:p w:rsidR="001809FA" w:rsidRDefault="00BC011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809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Izpolnjen in podpisan Obrazec  KROVNA IZJAVA.</w:t>
            </w:r>
          </w:p>
          <w:p w:rsidR="001809FA" w:rsidRDefault="00BC0114">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1809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both"/>
              <w:textAlignment w:val="center"/>
            </w:pPr>
            <w:r>
              <w:rPr>
                <w:rFonts w:ascii="Arial" w:hAnsi="Arial" w:cs="Arial"/>
                <w:color w:val="000000"/>
                <w:position w:val="-2"/>
                <w:sz w:val="18"/>
                <w:szCs w:val="18"/>
              </w:rPr>
              <w:t> </w:t>
            </w:r>
          </w:p>
          <w:p w:rsidR="001809FA" w:rsidRDefault="00BC0114">
            <w:r>
              <w:rPr>
                <w:rFonts w:ascii="Arial" w:hAnsi="Arial" w:cs="Arial"/>
                <w:color w:val="000000"/>
                <w:position w:val="-2"/>
                <w:sz w:val="18"/>
                <w:szCs w:val="18"/>
              </w:rPr>
              <w:t xml:space="preserve"> /</w:t>
            </w:r>
          </w:p>
        </w:tc>
      </w:tr>
      <w:tr w:rsidR="001809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MORAJO izpolnjevati pogoj</w:t>
            </w:r>
          </w:p>
          <w:p w:rsidR="001809FA" w:rsidRDefault="00BC0114">
            <w:pPr>
              <w:spacing w:before="135" w:after="135"/>
              <w:jc w:val="both"/>
              <w:textAlignment w:val="center"/>
            </w:pPr>
            <w:r>
              <w:rPr>
                <w:rFonts w:ascii="Arial" w:hAnsi="Arial" w:cs="Arial"/>
                <w:color w:val="000000"/>
                <w:position w:val="-2"/>
                <w:sz w:val="18"/>
                <w:szCs w:val="18"/>
              </w:rPr>
              <w:t>Izpolnjen in podpisan Obrazec  KROVNA IZJAVA.</w:t>
            </w:r>
          </w:p>
        </w:tc>
      </w:tr>
      <w:tr w:rsidR="001809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MORAJO izpolnjevati pogoj</w:t>
            </w:r>
          </w:p>
          <w:p w:rsidR="001809FA" w:rsidRDefault="00BC011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1809FA" w:rsidRDefault="001809FA"/>
    <w:tbl>
      <w:tblPr>
        <w:tblStyle w:val="NormalTablePHPDOCX"/>
        <w:tblW w:w="9300" w:type="dxa"/>
        <w:tblInd w:w="108" w:type="dxa"/>
        <w:tblLook w:val="04A0" w:firstRow="1" w:lastRow="0" w:firstColumn="1" w:lastColumn="0" w:noHBand="0" w:noVBand="1"/>
      </w:tblPr>
      <w:tblGrid>
        <w:gridCol w:w="1860"/>
        <w:gridCol w:w="7440"/>
      </w:tblGrid>
      <w:tr w:rsidR="001809FA">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1809FA" w:rsidRDefault="00BC0114">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809FA" w:rsidRDefault="00BC0114">
            <w:pPr>
              <w:spacing w:before="135" w:after="135"/>
              <w:jc w:val="both"/>
              <w:textAlignment w:val="center"/>
            </w:pPr>
            <w:r>
              <w:rPr>
                <w:rFonts w:ascii="Arial" w:hAnsi="Arial" w:cs="Arial"/>
                <w:color w:val="000000"/>
                <w:position w:val="-2"/>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r>
      <w:tr w:rsidR="001809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Izpolnjen obrazec »Izjava za gospodarski subjekt« za vse gospodarske subjekte v ponudbi (tudi za podizvajalce in subjekte, katerih zmogljivosti namerava uporabiti ponudnik v skladu z 81. členom ZJN-3).</w:t>
            </w:r>
          </w:p>
        </w:tc>
      </w:tr>
      <w:tr w:rsidR="001809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1809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MORAJO izpolnjevati pogoj</w:t>
            </w:r>
          </w:p>
          <w:p w:rsidR="001809FA" w:rsidRDefault="00BC0114">
            <w:pPr>
              <w:spacing w:before="135" w:after="135"/>
              <w:jc w:val="both"/>
              <w:textAlignment w:val="center"/>
            </w:pPr>
            <w:r>
              <w:rPr>
                <w:rFonts w:ascii="Arial" w:hAnsi="Arial" w:cs="Arial"/>
                <w:color w:val="000000"/>
                <w:position w:val="-2"/>
                <w:sz w:val="18"/>
                <w:szCs w:val="18"/>
              </w:rPr>
              <w:t>Izpolnjen in podpisan Obrazec  KROVNA IZJAVA.</w:t>
            </w:r>
          </w:p>
        </w:tc>
      </w:tr>
      <w:tr w:rsidR="001809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MORAJO izpolnjevati pogoj</w:t>
            </w:r>
          </w:p>
          <w:p w:rsidR="001809FA" w:rsidRDefault="00BC0114">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1809FA" w:rsidRDefault="00BC0114">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rsidR="001809FA" w:rsidRDefault="001809FA"/>
    <w:tbl>
      <w:tblPr>
        <w:tblStyle w:val="NormalTablePHPDOCX"/>
        <w:tblW w:w="2500" w:type="pct"/>
        <w:tblInd w:w="108" w:type="dxa"/>
        <w:tblLook w:val="04A0" w:firstRow="1" w:lastRow="0" w:firstColumn="1" w:lastColumn="0" w:noHBand="0" w:noVBand="1"/>
      </w:tblPr>
      <w:tblGrid>
        <w:gridCol w:w="4504"/>
      </w:tblGrid>
      <w:tr w:rsidR="001809FA">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1809FA" w:rsidRDefault="00BC0114">
            <w:r>
              <w:rPr>
                <w:rFonts w:ascii="Arial" w:hAnsi="Arial" w:cs="Arial"/>
                <w:color w:val="FFFFFF"/>
                <w:position w:val="-2"/>
                <w:sz w:val="18"/>
                <w:szCs w:val="18"/>
              </w:rPr>
              <w:t>Poslovna in finančna sposobnost</w:t>
            </w:r>
          </w:p>
        </w:tc>
      </w:tr>
    </w:tbl>
    <w:p w:rsidR="001809FA" w:rsidRDefault="001809FA"/>
    <w:tbl>
      <w:tblPr>
        <w:tblStyle w:val="NormalTablePHPDOCX"/>
        <w:tblW w:w="9300" w:type="dxa"/>
        <w:tblInd w:w="108" w:type="dxa"/>
        <w:tblLook w:val="04A0" w:firstRow="1" w:lastRow="0" w:firstColumn="1" w:lastColumn="0" w:noHBand="0" w:noVBand="1"/>
      </w:tblPr>
      <w:tblGrid>
        <w:gridCol w:w="1860"/>
        <w:gridCol w:w="7440"/>
      </w:tblGrid>
      <w:tr w:rsidR="001809FA">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1809FA" w:rsidRDefault="00BC011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1809FA" w:rsidRDefault="00BC0114">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1809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Izpolnjen in podpisan Obrazec  KROVNA IZJAVA.</w:t>
            </w:r>
          </w:p>
          <w:p w:rsidR="001809FA" w:rsidRDefault="00BC0114">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1809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1809FA" w:rsidRDefault="00BC0114">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1809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MORAJO izpolnjevati pogoj</w:t>
            </w:r>
          </w:p>
          <w:p w:rsidR="001809FA" w:rsidRDefault="00BC0114">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s podpisom katerega izjavlja, da izpolnjuje navedeni pogoj.</w:t>
            </w:r>
          </w:p>
        </w:tc>
      </w:tr>
      <w:tr w:rsidR="001809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MORAJO izpolnjevati pogoj</w:t>
            </w:r>
          </w:p>
          <w:p w:rsidR="001809FA" w:rsidRDefault="00BC0114">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1809FA" w:rsidRDefault="001809FA"/>
    <w:tbl>
      <w:tblPr>
        <w:tblStyle w:val="NormalTablePHPDOCX"/>
        <w:tblW w:w="2500" w:type="pct"/>
        <w:tblInd w:w="108" w:type="dxa"/>
        <w:tblLook w:val="04A0" w:firstRow="1" w:lastRow="0" w:firstColumn="1" w:lastColumn="0" w:noHBand="0" w:noVBand="1"/>
      </w:tblPr>
      <w:tblGrid>
        <w:gridCol w:w="4504"/>
      </w:tblGrid>
      <w:tr w:rsidR="001809FA">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1809FA" w:rsidRDefault="00BC0114">
            <w:r>
              <w:rPr>
                <w:rFonts w:ascii="Arial" w:hAnsi="Arial" w:cs="Arial"/>
                <w:color w:val="FFFFFF"/>
                <w:position w:val="-2"/>
                <w:sz w:val="18"/>
                <w:szCs w:val="18"/>
              </w:rPr>
              <w:t>Tehnična sposobnost</w:t>
            </w:r>
          </w:p>
        </w:tc>
      </w:tr>
    </w:tbl>
    <w:p w:rsidR="001809FA" w:rsidRDefault="001809FA"/>
    <w:tbl>
      <w:tblPr>
        <w:tblStyle w:val="NormalTablePHPDOCX"/>
        <w:tblW w:w="9300" w:type="dxa"/>
        <w:tblInd w:w="108" w:type="dxa"/>
        <w:tblLook w:val="04A0" w:firstRow="1" w:lastRow="0" w:firstColumn="1" w:lastColumn="0" w:noHBand="0" w:noVBand="1"/>
      </w:tblPr>
      <w:tblGrid>
        <w:gridCol w:w="1860"/>
        <w:gridCol w:w="7440"/>
      </w:tblGrid>
      <w:tr w:rsidR="001809FA">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1809FA" w:rsidRDefault="00BC011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Referenca za dobavo blaga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Ponudnik je v zadnjih treh (3) letih pred objavo javnega naročila izvedel vsaj 2 dobave enakovrstne opreme v skupni vrednosti vseh predloženih referenc vsaj 45.000,00 EUR brez DDV. Za enakovrstno opremo se šteje vsaka oprema, ki funkcionalno služi enakemu namenu kot oprema, ki je predmet naročila.</w:t>
            </w:r>
          </w:p>
        </w:tc>
      </w:tr>
      <w:tr w:rsidR="001809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Ponudnik izpolni obrazec Referenčna lista ponudnika. Ponudniki niso dolžni predložiti referenčnega potrdila v fazi predložitve ponudbe. Naročnik si pridržuje naknadno od ponudnikov zahtevati tudi potrdila s strani naročnika opreme za vsako posamezno referenco na referenčnem potrdilu, ki ga bo moral vsak pozvani ponudnik predložiti v roku 3 dni od prejema poziva naročnika.</w:t>
            </w:r>
          </w:p>
          <w:p w:rsidR="001809FA" w:rsidRDefault="00BC0114">
            <w:pPr>
              <w:spacing w:before="135" w:after="135"/>
              <w:jc w:val="both"/>
              <w:textAlignment w:val="center"/>
            </w:pPr>
            <w:r>
              <w:rPr>
                <w:rFonts w:ascii="Arial" w:hAnsi="Arial" w:cs="Arial"/>
                <w:color w:val="000000"/>
                <w:position w:val="-2"/>
                <w:sz w:val="18"/>
                <w:szCs w:val="18"/>
              </w:rPr>
              <w:t>Reference, ki ne bodo vpisane v obrazec oz. naknadno potrjene s strani referenčnih naročnikov na predpisanem obrazcu ali na potrdilu, ki po vsebini vsebuje vse podatke iz predpisanega obrazca, se pri pregledu ponudb ne bodo upoštevale. Naročnik lahko zavrne tudi reference, ki jih preveri pri investitorjih/naročnikih, in zanje ugotovi njihovo neustreznost.</w:t>
            </w:r>
          </w:p>
          <w:p w:rsidR="001809FA" w:rsidRDefault="00BC0114">
            <w:pPr>
              <w:spacing w:before="135" w:after="135"/>
              <w:jc w:val="both"/>
              <w:textAlignment w:val="center"/>
            </w:pPr>
            <w:r>
              <w:rPr>
                <w:rFonts w:ascii="Arial" w:hAnsi="Arial" w:cs="Arial"/>
                <w:color w:val="000000"/>
                <w:position w:val="-2"/>
                <w:sz w:val="18"/>
                <w:szCs w:val="18"/>
              </w:rPr>
              <w:t>Če bo iz ponudbe (spiska referenc) razvidno, da ponudnik referenčnega pogoja ne izpolnjuje, bo naročnik štel, da ponudnik zahtevanih referenc nima in ponudnika ne bo pozival k predložitvi dodatnih referenc.</w:t>
            </w:r>
          </w:p>
        </w:tc>
      </w:tr>
      <w:tr w:rsidR="001809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Naročnik bo priznal reference, ki ne bodo starejše od treh let od objave tega javnega naročila.</w:t>
            </w:r>
          </w:p>
          <w:p w:rsidR="001809FA" w:rsidRDefault="00BC0114">
            <w:pPr>
              <w:spacing w:before="135" w:after="135"/>
              <w:jc w:val="both"/>
              <w:textAlignment w:val="center"/>
            </w:pPr>
            <w:r>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in podobno.</w:t>
            </w:r>
          </w:p>
        </w:tc>
      </w:tr>
      <w:tr w:rsidR="001809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NI POTREBNO izpolnjevati pogoja</w:t>
            </w:r>
          </w:p>
          <w:p w:rsidR="001809FA" w:rsidRDefault="00BC0114">
            <w:pPr>
              <w:jc w:val="both"/>
              <w:textAlignment w:val="center"/>
            </w:pPr>
            <w:r>
              <w:rPr>
                <w:rFonts w:ascii="Arial" w:hAnsi="Arial" w:cs="Arial"/>
                <w:color w:val="000000"/>
                <w:position w:val="-2"/>
                <w:sz w:val="18"/>
                <w:szCs w:val="18"/>
              </w:rPr>
              <w:t> </w:t>
            </w:r>
          </w:p>
        </w:tc>
      </w:tr>
      <w:tr w:rsidR="001809F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NI POTREBNO izpolnjevati pogoja</w:t>
            </w:r>
          </w:p>
          <w:p w:rsidR="001809FA" w:rsidRDefault="00BC0114">
            <w:pPr>
              <w:jc w:val="both"/>
              <w:textAlignment w:val="center"/>
            </w:pPr>
            <w:r>
              <w:rPr>
                <w:rFonts w:ascii="Arial" w:hAnsi="Arial" w:cs="Arial"/>
                <w:color w:val="000000"/>
                <w:position w:val="-2"/>
                <w:sz w:val="18"/>
                <w:szCs w:val="18"/>
              </w:rPr>
              <w:t> </w:t>
            </w:r>
          </w:p>
        </w:tc>
      </w:tr>
    </w:tbl>
    <w:p w:rsidR="001809FA" w:rsidRDefault="001809FA">
      <w:pPr>
        <w:sectPr w:rsidR="001809FA" w:rsidSect="00D931BF">
          <w:pgSz w:w="11906" w:h="16838"/>
          <w:pgMar w:top="1418" w:right="1418" w:bottom="1418" w:left="1418" w:header="567" w:footer="680" w:gutter="0"/>
          <w:cols w:space="708"/>
          <w:docGrid w:linePitch="360"/>
        </w:sectPr>
      </w:pPr>
    </w:p>
    <w:p w:rsidR="00225034" w:rsidRPr="00141928" w:rsidRDefault="00BC0114"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1809FA">
        <w:tc>
          <w:tcPr>
            <w:tcW w:w="0" w:type="auto"/>
            <w:shd w:val="clear" w:color="auto" w:fill="000000"/>
            <w:tcMar>
              <w:top w:w="150" w:type="dxa"/>
              <w:bottom w:w="150" w:type="dxa"/>
            </w:tcMar>
            <w:vAlign w:val="center"/>
          </w:tcPr>
          <w:p w:rsidR="001809FA" w:rsidRDefault="00BC0114">
            <w:pPr>
              <w:jc w:val="center"/>
            </w:pPr>
            <w:r>
              <w:rPr>
                <w:rFonts w:ascii="Arial" w:hAnsi="Arial" w:cs="Arial"/>
                <w:b/>
                <w:bCs/>
                <w:color w:val="FFFFFF"/>
                <w:position w:val="-2"/>
                <w:sz w:val="18"/>
                <w:szCs w:val="18"/>
                <w:shd w:val="clear" w:color="auto" w:fill="000000"/>
              </w:rPr>
              <w:t>Zavarovanje za resnost ponudbe</w:t>
            </w:r>
          </w:p>
        </w:tc>
      </w:tr>
    </w:tbl>
    <w:p w:rsidR="001809FA" w:rsidRDefault="00BC0114">
      <w:pPr>
        <w:spacing w:before="225" w:after="225" w:line="240" w:lineRule="auto"/>
        <w:jc w:val="both"/>
      </w:pPr>
      <w:r>
        <w:rPr>
          <w:rFonts w:ascii="Arial" w:hAnsi="Arial" w:cs="Arial"/>
          <w:color w:val="000000"/>
          <w:sz w:val="18"/>
          <w:szCs w:val="18"/>
        </w:rPr>
        <w:t>Instrument zavarovanja: menica</w:t>
      </w:r>
    </w:p>
    <w:p w:rsidR="001809FA" w:rsidRDefault="00BC0114">
      <w:pPr>
        <w:spacing w:before="225" w:after="225" w:line="240" w:lineRule="auto"/>
        <w:jc w:val="both"/>
      </w:pPr>
      <w:r>
        <w:rPr>
          <w:rFonts w:ascii="Arial" w:hAnsi="Arial" w:cs="Arial"/>
          <w:color w:val="000000"/>
          <w:sz w:val="18"/>
          <w:szCs w:val="18"/>
        </w:rPr>
        <w:t>Višina zavarovanja: najmanj 3,00 % ponudbene vrednosti z DDV</w:t>
      </w:r>
    </w:p>
    <w:p w:rsidR="001809FA" w:rsidRDefault="00BC0114">
      <w:pPr>
        <w:spacing w:before="225" w:after="225" w:line="240" w:lineRule="auto"/>
        <w:jc w:val="both"/>
      </w:pPr>
      <w:r>
        <w:rPr>
          <w:rFonts w:ascii="Arial" w:hAnsi="Arial" w:cs="Arial"/>
          <w:color w:val="000000"/>
          <w:sz w:val="18"/>
          <w:szCs w:val="18"/>
        </w:rPr>
        <w:t>Čas veljavnosti: najmanj do 16.08.2023</w:t>
      </w:r>
    </w:p>
    <w:p w:rsidR="001809FA" w:rsidRDefault="00BC0114">
      <w:pPr>
        <w:spacing w:before="225" w:after="225" w:line="240" w:lineRule="auto"/>
        <w:jc w:val="both"/>
      </w:pPr>
      <w:r>
        <w:rPr>
          <w:rFonts w:ascii="Arial" w:hAnsi="Arial" w:cs="Arial"/>
          <w:b/>
          <w:bCs/>
          <w:color w:val="000000"/>
          <w:sz w:val="18"/>
          <w:szCs w:val="18"/>
        </w:rPr>
        <w:t>Ponudnik mora predložiti zavarovanje za resnost,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prijavo/ponudbo zavrnil. Vrednost zavarovanja se lahko zaokroži na 1 EUR, pri čemer se napačno zaokroževanje zneska zavarovanja za +/- 1 EUR šteje za nebistveno napako in bo naročnik zato takšno zavarovanje štel za ustrezno.</w:t>
      </w:r>
    </w:p>
    <w:tbl>
      <w:tblPr>
        <w:tblStyle w:val="NormalTablePHPDOCX"/>
        <w:tblW w:w="2500" w:type="pct"/>
        <w:tblInd w:w="108" w:type="dxa"/>
        <w:tblLook w:val="04A0" w:firstRow="1" w:lastRow="0" w:firstColumn="1" w:lastColumn="0" w:noHBand="0" w:noVBand="1"/>
      </w:tblPr>
      <w:tblGrid>
        <w:gridCol w:w="4535"/>
      </w:tblGrid>
      <w:tr w:rsidR="001809FA">
        <w:tc>
          <w:tcPr>
            <w:tcW w:w="0" w:type="auto"/>
            <w:shd w:val="clear" w:color="auto" w:fill="000000"/>
            <w:tcMar>
              <w:top w:w="150" w:type="dxa"/>
              <w:bottom w:w="150" w:type="dxa"/>
            </w:tcMar>
            <w:vAlign w:val="center"/>
          </w:tcPr>
          <w:p w:rsidR="001809FA" w:rsidRDefault="00BC0114">
            <w:pPr>
              <w:jc w:val="center"/>
            </w:pPr>
            <w:r>
              <w:rPr>
                <w:rFonts w:ascii="Arial" w:hAnsi="Arial" w:cs="Arial"/>
                <w:b/>
                <w:bCs/>
                <w:color w:val="FFFFFF"/>
                <w:position w:val="-2"/>
                <w:sz w:val="18"/>
                <w:szCs w:val="18"/>
                <w:shd w:val="clear" w:color="auto" w:fill="000000"/>
              </w:rPr>
              <w:t>Zavarovanje za dobro izvedbo</w:t>
            </w:r>
          </w:p>
        </w:tc>
      </w:tr>
    </w:tbl>
    <w:p w:rsidR="001809FA" w:rsidRDefault="00BC0114">
      <w:pPr>
        <w:spacing w:before="225" w:after="225" w:line="240" w:lineRule="auto"/>
        <w:jc w:val="both"/>
      </w:pPr>
      <w:r>
        <w:rPr>
          <w:rFonts w:ascii="Arial" w:hAnsi="Arial" w:cs="Arial"/>
          <w:color w:val="000000"/>
          <w:sz w:val="18"/>
          <w:szCs w:val="18"/>
        </w:rPr>
        <w:t>Instrument zavarovanja: menica</w:t>
      </w:r>
    </w:p>
    <w:p w:rsidR="001809FA" w:rsidRDefault="00BC0114">
      <w:pPr>
        <w:spacing w:before="225" w:after="225" w:line="240" w:lineRule="auto"/>
        <w:jc w:val="both"/>
      </w:pPr>
      <w:r>
        <w:rPr>
          <w:rFonts w:ascii="Arial" w:hAnsi="Arial" w:cs="Arial"/>
          <w:color w:val="000000"/>
          <w:sz w:val="18"/>
          <w:szCs w:val="18"/>
        </w:rPr>
        <w:t>Višina zavarovanja: najmanj 10,00 % pogodbene vrednosti z DDV</w:t>
      </w:r>
    </w:p>
    <w:p w:rsidR="001809FA" w:rsidRDefault="00BC0114">
      <w:pPr>
        <w:spacing w:before="225" w:after="225" w:line="240" w:lineRule="auto"/>
        <w:jc w:val="both"/>
      </w:pPr>
      <w:r>
        <w:rPr>
          <w:rFonts w:ascii="Arial" w:hAnsi="Arial" w:cs="Arial"/>
          <w:color w:val="000000"/>
          <w:sz w:val="18"/>
          <w:szCs w:val="18"/>
        </w:rPr>
        <w:t>Čas veljavnosti: najmanj 60 dni od roka za izvedbo del</w:t>
      </w:r>
    </w:p>
    <w:p w:rsidR="001809FA" w:rsidRDefault="00BC0114">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1809FA" w:rsidRDefault="00BC0114">
      <w:pPr>
        <w:spacing w:before="225" w:after="225" w:line="240" w:lineRule="auto"/>
        <w:jc w:val="both"/>
      </w:pPr>
      <w:r>
        <w:rPr>
          <w:rFonts w:ascii="Arial" w:hAnsi="Arial" w:cs="Arial"/>
          <w:color w:val="000000"/>
          <w:sz w:val="18"/>
          <w:szCs w:val="18"/>
        </w:rPr>
        <w:t>OPOMBA: v čistopisu izbriši najmanj pred 10%</w:t>
      </w:r>
    </w:p>
    <w:p w:rsidR="001809FA" w:rsidRDefault="00BC0114">
      <w:pPr>
        <w:spacing w:before="225" w:after="225" w:line="240" w:lineRule="auto"/>
        <w:jc w:val="both"/>
      </w:pPr>
      <w:r>
        <w:rPr>
          <w:rFonts w:ascii="Arial" w:hAnsi="Arial" w:cs="Arial"/>
          <w:color w:val="000000"/>
          <w:sz w:val="18"/>
          <w:szCs w:val="18"/>
        </w:rPr>
        <w:t>60 dni ... oziroma do predložitve garancije za odpravo napak.</w:t>
      </w:r>
    </w:p>
    <w:tbl>
      <w:tblPr>
        <w:tblStyle w:val="NormalTablePHPDOCX"/>
        <w:tblW w:w="2500" w:type="pct"/>
        <w:tblInd w:w="108" w:type="dxa"/>
        <w:tblLook w:val="04A0" w:firstRow="1" w:lastRow="0" w:firstColumn="1" w:lastColumn="0" w:noHBand="0" w:noVBand="1"/>
      </w:tblPr>
      <w:tblGrid>
        <w:gridCol w:w="4535"/>
      </w:tblGrid>
      <w:tr w:rsidR="001809FA">
        <w:tc>
          <w:tcPr>
            <w:tcW w:w="0" w:type="auto"/>
            <w:shd w:val="clear" w:color="auto" w:fill="000000"/>
            <w:tcMar>
              <w:top w:w="150" w:type="dxa"/>
              <w:bottom w:w="150" w:type="dxa"/>
            </w:tcMar>
            <w:vAlign w:val="center"/>
          </w:tcPr>
          <w:p w:rsidR="001809FA" w:rsidRDefault="00BC0114">
            <w:pPr>
              <w:jc w:val="center"/>
            </w:pPr>
            <w:r>
              <w:rPr>
                <w:rFonts w:ascii="Arial" w:hAnsi="Arial" w:cs="Arial"/>
                <w:b/>
                <w:bCs/>
                <w:color w:val="FFFFFF"/>
                <w:position w:val="-2"/>
                <w:sz w:val="18"/>
                <w:szCs w:val="18"/>
                <w:shd w:val="clear" w:color="auto" w:fill="000000"/>
              </w:rPr>
              <w:t>Zavarovanje za odpravo napak</w:t>
            </w:r>
          </w:p>
        </w:tc>
      </w:tr>
    </w:tbl>
    <w:p w:rsidR="001809FA" w:rsidRDefault="00BC0114">
      <w:pPr>
        <w:spacing w:before="225" w:after="225" w:line="240" w:lineRule="auto"/>
        <w:jc w:val="both"/>
      </w:pPr>
      <w:r>
        <w:rPr>
          <w:rFonts w:ascii="Arial" w:hAnsi="Arial" w:cs="Arial"/>
          <w:color w:val="000000"/>
          <w:sz w:val="18"/>
          <w:szCs w:val="18"/>
        </w:rPr>
        <w:t>Instrument zavarovanja: bančna garancija / kavcijsko zavarovanje</w:t>
      </w:r>
    </w:p>
    <w:p w:rsidR="001809FA" w:rsidRDefault="00BC0114">
      <w:pPr>
        <w:spacing w:before="225" w:after="225" w:line="240" w:lineRule="auto"/>
        <w:jc w:val="both"/>
      </w:pPr>
      <w:r>
        <w:rPr>
          <w:rFonts w:ascii="Arial" w:hAnsi="Arial" w:cs="Arial"/>
          <w:color w:val="000000"/>
          <w:sz w:val="18"/>
          <w:szCs w:val="18"/>
        </w:rPr>
        <w:t>Višina zavarovanja: najmanj 5,00 % pogodbene vrednosti z DDV</w:t>
      </w:r>
    </w:p>
    <w:p w:rsidR="001809FA" w:rsidRDefault="00BC0114">
      <w:pPr>
        <w:spacing w:before="225" w:after="225" w:line="240" w:lineRule="auto"/>
        <w:jc w:val="both"/>
      </w:pPr>
      <w:r>
        <w:rPr>
          <w:rFonts w:ascii="Arial" w:hAnsi="Arial" w:cs="Arial"/>
          <w:color w:val="000000"/>
          <w:sz w:val="18"/>
          <w:szCs w:val="18"/>
        </w:rPr>
        <w:t>Čas veljavnosti: 5 let + 30 dni</w:t>
      </w:r>
    </w:p>
    <w:p w:rsidR="001809FA" w:rsidRDefault="00BC0114">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1809FA" w:rsidRDefault="00BC0114">
      <w:pPr>
        <w:spacing w:before="225" w:after="225" w:line="240" w:lineRule="auto"/>
        <w:jc w:val="both"/>
      </w:pPr>
      <w:r>
        <w:rPr>
          <w:rFonts w:ascii="Arial" w:hAnsi="Arial" w:cs="Arial"/>
          <w:color w:val="000000"/>
          <w:sz w:val="18"/>
          <w:szCs w:val="18"/>
        </w:rPr>
        <w:t xml:space="preserve">OPOMBA: dopolni/popravi - izročil </w:t>
      </w:r>
      <w:proofErr w:type="spellStart"/>
      <w:r>
        <w:rPr>
          <w:rFonts w:ascii="Arial" w:hAnsi="Arial" w:cs="Arial"/>
          <w:color w:val="000000"/>
          <w:sz w:val="18"/>
          <w:szCs w:val="18"/>
        </w:rPr>
        <w:t>nakjasneje</w:t>
      </w:r>
      <w:proofErr w:type="spellEnd"/>
      <w:r>
        <w:rPr>
          <w:rFonts w:ascii="Arial" w:hAnsi="Arial" w:cs="Arial"/>
          <w:color w:val="000000"/>
          <w:sz w:val="18"/>
          <w:szCs w:val="18"/>
        </w:rPr>
        <w:t xml:space="preserve"> v 10 dneh po podpisu pogodbe.</w:t>
      </w:r>
    </w:p>
    <w:p w:rsidR="001809FA" w:rsidRDefault="00BC0114">
      <w:pPr>
        <w:spacing w:before="225" w:after="225" w:line="240" w:lineRule="auto"/>
        <w:jc w:val="both"/>
      </w:pPr>
      <w:r>
        <w:rPr>
          <w:rFonts w:ascii="Arial" w:hAnsi="Arial" w:cs="Arial"/>
          <w:color w:val="000000"/>
          <w:sz w:val="18"/>
          <w:szCs w:val="18"/>
        </w:rPr>
        <w:t>5% vrednosti pogodbenih del z DDV, ugotovljenih na podlagi končne situacije.</w:t>
      </w:r>
    </w:p>
    <w:p w:rsidR="001809FA" w:rsidRDefault="001809FA">
      <w:pPr>
        <w:sectPr w:rsidR="001809FA" w:rsidSect="00D931BF">
          <w:pgSz w:w="11906" w:h="16838"/>
          <w:pgMar w:top="1418" w:right="1418" w:bottom="1418" w:left="1418" w:header="567" w:footer="680" w:gutter="0"/>
          <w:cols w:space="708"/>
          <w:docGrid w:linePitch="360"/>
        </w:sectPr>
      </w:pPr>
    </w:p>
    <w:p w:rsidR="00312E2B" w:rsidRPr="00A207D9" w:rsidRDefault="00BC0114"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9A1EB5" w:rsidRDefault="00C95217"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1809FA">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1809FA" w:rsidRDefault="00BC0114">
            <w:r>
              <w:rPr>
                <w:rFonts w:ascii="Arial" w:hAnsi="Arial" w:cs="Arial"/>
                <w:b/>
                <w:bCs/>
                <w:color w:val="000000"/>
                <w:position w:val="-2"/>
                <w:sz w:val="18"/>
                <w:szCs w:val="18"/>
                <w:shd w:val="clear" w:color="auto" w:fill="FFFFFF"/>
              </w:rPr>
              <w:t>Splošne specifikacije</w:t>
            </w:r>
          </w:p>
        </w:tc>
      </w:tr>
    </w:tbl>
    <w:p w:rsidR="001809FA" w:rsidRDefault="00BC0114">
      <w:pPr>
        <w:spacing w:before="225" w:after="225" w:line="240" w:lineRule="auto"/>
        <w:jc w:val="both"/>
      </w:pPr>
      <w:r>
        <w:rPr>
          <w:rFonts w:ascii="Arial" w:hAnsi="Arial" w:cs="Arial"/>
          <w:color w:val="000000"/>
          <w:sz w:val="18"/>
          <w:szCs w:val="18"/>
        </w:rPr>
        <w:t xml:space="preserve">Priloga in </w:t>
      </w:r>
      <w:proofErr w:type="spellStart"/>
      <w:r>
        <w:rPr>
          <w:rFonts w:ascii="Arial" w:hAnsi="Arial" w:cs="Arial"/>
          <w:color w:val="000000"/>
          <w:sz w:val="18"/>
          <w:szCs w:val="18"/>
        </w:rPr>
        <w:t>sestanvi</w:t>
      </w:r>
      <w:proofErr w:type="spellEnd"/>
      <w:r>
        <w:rPr>
          <w:rFonts w:ascii="Arial" w:hAnsi="Arial" w:cs="Arial"/>
          <w:color w:val="000000"/>
          <w:sz w:val="18"/>
          <w:szCs w:val="18"/>
        </w:rPr>
        <w:t xml:space="preserve"> del te razpisne dokumentacije je sledeča tehnična dokumentacija:</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numPr>
                <w:ilvl w:val="0"/>
                <w:numId w:val="18"/>
              </w:numPr>
              <w:rPr>
                <w:rFonts w:ascii="Arial" w:hAnsi="Arial" w:cs="Arial"/>
                <w:color w:val="000000"/>
                <w:sz w:val="18"/>
                <w:szCs w:val="18"/>
              </w:rPr>
            </w:pPr>
            <w:r>
              <w:rPr>
                <w:rFonts w:ascii="Arial" w:hAnsi="Arial" w:cs="Arial"/>
                <w:color w:val="000000"/>
                <w:sz w:val="18"/>
                <w:szCs w:val="18"/>
              </w:rPr>
              <w:t xml:space="preserve">Načrt opreme - projektna dokumentacija "Izris pohištva v novem prizidku", december 2021, ki jo je izdelal Arhitektura Vrščaj </w:t>
            </w:r>
            <w:proofErr w:type="spellStart"/>
            <w:r>
              <w:rPr>
                <w:rFonts w:ascii="Arial" w:hAnsi="Arial" w:cs="Arial"/>
                <w:color w:val="000000"/>
                <w:sz w:val="18"/>
                <w:szCs w:val="18"/>
              </w:rPr>
              <w:t>s.p</w:t>
            </w:r>
            <w:proofErr w:type="spellEnd"/>
            <w:r>
              <w:rPr>
                <w:rFonts w:ascii="Arial" w:hAnsi="Arial" w:cs="Arial"/>
                <w:color w:val="000000"/>
                <w:sz w:val="18"/>
                <w:szCs w:val="18"/>
              </w:rPr>
              <w:t>. (ZAPS PA-2053);</w:t>
            </w:r>
          </w:p>
          <w:p w:rsidR="001809FA" w:rsidRDefault="00BC0114">
            <w:pPr>
              <w:numPr>
                <w:ilvl w:val="0"/>
                <w:numId w:val="18"/>
              </w:numPr>
              <w:rPr>
                <w:rFonts w:ascii="Arial" w:hAnsi="Arial" w:cs="Arial"/>
                <w:color w:val="000000"/>
                <w:sz w:val="18"/>
                <w:szCs w:val="18"/>
              </w:rPr>
            </w:pPr>
            <w:r>
              <w:rPr>
                <w:rFonts w:ascii="Arial" w:hAnsi="Arial" w:cs="Arial"/>
                <w:color w:val="000000"/>
                <w:sz w:val="18"/>
                <w:szCs w:val="18"/>
              </w:rPr>
              <w:t>popis del/predračun.</w:t>
            </w:r>
          </w:p>
        </w:tc>
      </w:tr>
    </w:tbl>
    <w:p w:rsidR="001809FA" w:rsidRDefault="001809FA"/>
    <w:tbl>
      <w:tblPr>
        <w:tblStyle w:val="NormalTablePHPDOCX"/>
        <w:tblW w:w="2500" w:type="pct"/>
        <w:tblInd w:w="108" w:type="dxa"/>
        <w:tblLook w:val="04A0" w:firstRow="1" w:lastRow="0" w:firstColumn="1" w:lastColumn="0" w:noHBand="0" w:noVBand="1"/>
      </w:tblPr>
      <w:tblGrid>
        <w:gridCol w:w="4529"/>
      </w:tblGrid>
      <w:tr w:rsidR="001809FA">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1809FA" w:rsidRDefault="00BC0114">
            <w:r>
              <w:rPr>
                <w:rFonts w:ascii="Arial" w:hAnsi="Arial" w:cs="Arial"/>
                <w:b/>
                <w:bCs/>
                <w:color w:val="000000"/>
                <w:position w:val="-2"/>
                <w:sz w:val="18"/>
                <w:szCs w:val="18"/>
                <w:shd w:val="clear" w:color="auto" w:fill="FFFFFF"/>
              </w:rPr>
              <w:t>Opis predmeta/postavke 1: Oprema za prizidek k Zdravstvenemu domu Metlika</w:t>
            </w:r>
          </w:p>
        </w:tc>
      </w:tr>
    </w:tbl>
    <w:p w:rsidR="001809FA" w:rsidRDefault="00BC0114">
      <w:pPr>
        <w:spacing w:after="0" w:line="240" w:lineRule="auto"/>
        <w:jc w:val="both"/>
      </w:pPr>
      <w:r>
        <w:rPr>
          <w:rFonts w:ascii="Arial" w:hAnsi="Arial" w:cs="Arial"/>
          <w:color w:val="000000"/>
          <w:sz w:val="18"/>
          <w:szCs w:val="18"/>
        </w:rPr>
        <w:t> </w:t>
      </w:r>
    </w:p>
    <w:tbl>
      <w:tblPr>
        <w:tblStyle w:val="NormalTablePHPDOCX"/>
        <w:tblW w:w="2500" w:type="pct"/>
        <w:tblInd w:w="108" w:type="dxa"/>
        <w:tblLook w:val="04A0" w:firstRow="1" w:lastRow="0" w:firstColumn="1" w:lastColumn="0" w:noHBand="0" w:noVBand="1"/>
      </w:tblPr>
      <w:tblGrid>
        <w:gridCol w:w="4529"/>
      </w:tblGrid>
      <w:tr w:rsidR="001809FA">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1809FA" w:rsidRDefault="00BC0114">
            <w:r>
              <w:rPr>
                <w:rFonts w:ascii="Arial" w:hAnsi="Arial" w:cs="Arial"/>
                <w:b/>
                <w:bCs/>
                <w:color w:val="000000"/>
                <w:position w:val="-2"/>
                <w:sz w:val="18"/>
                <w:szCs w:val="18"/>
                <w:shd w:val="clear" w:color="auto" w:fill="FFFFFF"/>
              </w:rPr>
              <w:t>Garancijska doba</w:t>
            </w:r>
          </w:p>
        </w:tc>
      </w:tr>
    </w:tbl>
    <w:p w:rsidR="001809FA" w:rsidRDefault="00BC0114">
      <w:pPr>
        <w:spacing w:before="225" w:after="225" w:line="240" w:lineRule="auto"/>
        <w:jc w:val="both"/>
      </w:pPr>
      <w:r>
        <w:rPr>
          <w:rFonts w:ascii="Arial" w:hAnsi="Arial" w:cs="Arial"/>
          <w:color w:val="000000"/>
          <w:sz w:val="18"/>
          <w:szCs w:val="18"/>
        </w:rPr>
        <w:t>Izvajalec odgovarja za morebitne napake v izdelavi objekta, ki zadevajo njegovo solidnost 10 let, za kakovost izvedenih del pa 5 let od sprejema in izročitve objekta. Za naprave in opremo, ki jo bo izvajalec vgradil, velja glede vsebine in roka garancija proizvajalca naprav in opreme.</w:t>
      </w:r>
    </w:p>
    <w:p w:rsidR="001809FA" w:rsidRDefault="001809FA">
      <w:pPr>
        <w:sectPr w:rsidR="001809FA" w:rsidSect="00D931BF">
          <w:pgSz w:w="11906" w:h="16838"/>
          <w:pgMar w:top="1418" w:right="1418" w:bottom="1418" w:left="1418" w:header="567" w:footer="680" w:gutter="0"/>
          <w:cols w:space="708"/>
          <w:docGrid w:linePitch="360"/>
        </w:sectPr>
      </w:pPr>
    </w:p>
    <w:p w:rsidR="00827BFC" w:rsidRPr="00A17BFF" w:rsidRDefault="00BC0114"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827BFC" w:rsidRPr="00A17BFF" w:rsidRDefault="00C95217" w:rsidP="00827BFC">
      <w:pPr>
        <w:pStyle w:val="Paragraf"/>
        <w:rPr>
          <w:rFonts w:ascii="Arial" w:hAnsi="Arial" w:cs="Arial"/>
        </w:rPr>
      </w:pPr>
    </w:p>
    <w:p w:rsidR="001809FA" w:rsidRDefault="00BC0114">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1809FA" w:rsidRDefault="00BC0114">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rsidR="001809FA" w:rsidRDefault="00BC0114">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1809FA" w:rsidRDefault="00BC0114">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724169" w:rsidRPr="00A17BFF" w:rsidRDefault="00C95217"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1809FA">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1809FA" w:rsidRDefault="00BC0114">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1809FA" w:rsidRDefault="00BC0114">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1809FA" w:rsidRDefault="00BC0114">
            <w:pPr>
              <w:jc w:val="center"/>
            </w:pPr>
            <w:r>
              <w:rPr>
                <w:rFonts w:ascii="Arial" w:hAnsi="Arial" w:cs="Arial"/>
                <w:b/>
                <w:bCs/>
                <w:color w:val="000000"/>
                <w:position w:val="-3"/>
                <w:sz w:val="20"/>
                <w:szCs w:val="20"/>
                <w:shd w:val="clear" w:color="auto" w:fill="AAAAAA"/>
              </w:rPr>
              <w:t>Opombe</w:t>
            </w:r>
          </w:p>
        </w:tc>
      </w:tr>
      <w:tr w:rsidR="001809F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Ponudba</w:t>
            </w:r>
          </w:p>
          <w:p w:rsidR="001809FA" w:rsidRDefault="001809F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 xml:space="preserve">Izpolnjen, podpisan in žigosan. Prvo stran obrazca Ponudba iz katere je razvidna ponudbena cena, ponudnik pripne v razdelek »Predračun« v aplikaciji </w:t>
            </w:r>
            <w:proofErr w:type="spellStart"/>
            <w:r>
              <w:rPr>
                <w:rFonts w:ascii="Arial" w:hAnsi="Arial" w:cs="Arial"/>
                <w:color w:val="000000"/>
                <w:position w:val="-2"/>
                <w:sz w:val="18"/>
                <w:szCs w:val="18"/>
              </w:rPr>
              <w:t>eJN</w:t>
            </w:r>
            <w:proofErr w:type="spellEnd"/>
            <w:r>
              <w:rPr>
                <w:rFonts w:ascii="Arial" w:hAnsi="Arial" w:cs="Arial"/>
                <w:color w:val="000000"/>
                <w:position w:val="-2"/>
                <w:sz w:val="18"/>
                <w:szCs w:val="18"/>
              </w:rPr>
              <w:t>.</w:t>
            </w:r>
          </w:p>
        </w:tc>
      </w:tr>
      <w:tr w:rsidR="001809F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Krovna izjava</w:t>
            </w:r>
          </w:p>
          <w:p w:rsidR="001809FA" w:rsidRDefault="001809F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Izpolnjen, podpisan in žigosan.</w:t>
            </w:r>
          </w:p>
        </w:tc>
      </w:tr>
      <w:tr w:rsidR="001809F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Izjava gospodarskega subjekta in pooblastilo za pridobitev podatkov iz kazenske evidence</w:t>
            </w:r>
          </w:p>
          <w:p w:rsidR="001809FA" w:rsidRDefault="001809F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Izpolnjen, podpisan in žigosan.</w:t>
            </w:r>
          </w:p>
        </w:tc>
      </w:tr>
      <w:tr w:rsidR="001809F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Izjava članov organov in zastopnikov gospodarskega subjekta in pooblastilo za pridobitev podatkov iz kazenske evidence</w:t>
            </w:r>
          </w:p>
          <w:p w:rsidR="001809FA" w:rsidRDefault="001809F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Izpolnjen, podpisan in žigosan. </w:t>
            </w:r>
          </w:p>
          <w:p w:rsidR="001809FA" w:rsidRDefault="00BC0114">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1809F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Referenčna lista gospodarskega subjekta</w:t>
            </w:r>
          </w:p>
          <w:p w:rsidR="001809FA" w:rsidRDefault="001809F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Izpolnjen.</w:t>
            </w:r>
          </w:p>
        </w:tc>
      </w:tr>
      <w:tr w:rsidR="001809F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Potrdilo o dobro opravljenem delu</w:t>
            </w:r>
          </w:p>
          <w:p w:rsidR="001809FA" w:rsidRDefault="001809F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Izpolnjen, potrjen s strani naročnika posla.</w:t>
            </w:r>
          </w:p>
        </w:tc>
      </w:tr>
      <w:tr w:rsidR="001809F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Vzorec menične izjave za resnost ponudbe</w:t>
            </w:r>
          </w:p>
          <w:p w:rsidR="001809FA" w:rsidRDefault="001809F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Izpolnjen, podpisan in žigosan. Priložena bianco menica, podpisana in žigosana.</w:t>
            </w:r>
          </w:p>
        </w:tc>
      </w:tr>
      <w:tr w:rsidR="001809F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Vzorec menične izjave za dobro izvedbo</w:t>
            </w:r>
          </w:p>
          <w:p w:rsidR="001809FA" w:rsidRDefault="001809F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Parafiran.</w:t>
            </w:r>
          </w:p>
        </w:tc>
      </w:tr>
      <w:tr w:rsidR="001809F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Vzorec bančne garancije / kavcijskega zavarovanja za odpravo napak</w:t>
            </w:r>
          </w:p>
          <w:p w:rsidR="001809FA" w:rsidRDefault="001809F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Parafiran.</w:t>
            </w:r>
          </w:p>
        </w:tc>
      </w:tr>
      <w:tr w:rsidR="001809F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Izjava o lastniških deležih</w:t>
            </w:r>
          </w:p>
          <w:p w:rsidR="001809FA" w:rsidRDefault="001809F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Izpolnjen, podpisan in žigosan</w:t>
            </w:r>
          </w:p>
        </w:tc>
      </w:tr>
      <w:tr w:rsidR="001809F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Referenca za dobavo blaga</w:t>
            </w:r>
          </w:p>
          <w:p w:rsidR="001809FA" w:rsidRDefault="001809F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1809FA"/>
        </w:tc>
      </w:tr>
      <w:tr w:rsidR="001809F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Vzorec pogodbe: Pogodba o dobavi.</w:t>
            </w:r>
          </w:p>
          <w:p w:rsidR="001809FA" w:rsidRDefault="001809F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pPr>
              <w:spacing w:before="135" w:after="135"/>
              <w:jc w:val="both"/>
              <w:textAlignment w:val="center"/>
            </w:pPr>
            <w:r>
              <w:rPr>
                <w:rFonts w:ascii="Arial" w:hAnsi="Arial" w:cs="Arial"/>
                <w:color w:val="000000"/>
                <w:position w:val="-2"/>
                <w:sz w:val="18"/>
                <w:szCs w:val="18"/>
              </w:rPr>
              <w:t>Parafiran, podpisan in žigosan.</w:t>
            </w:r>
          </w:p>
        </w:tc>
      </w:tr>
    </w:tbl>
    <w:p w:rsidR="001809FA" w:rsidRDefault="001809FA">
      <w:pPr>
        <w:sectPr w:rsidR="001809FA" w:rsidSect="00D931BF">
          <w:pgSz w:w="11906" w:h="16838"/>
          <w:pgMar w:top="1418" w:right="1418" w:bottom="1418" w:left="1418" w:header="567" w:footer="680" w:gutter="0"/>
          <w:cols w:space="708"/>
          <w:docGrid w:linePitch="360"/>
        </w:sectPr>
      </w:pPr>
    </w:p>
    <w:p w:rsidR="00252358" w:rsidRPr="00590863" w:rsidRDefault="00BC0114" w:rsidP="00252358">
      <w:pPr>
        <w:spacing w:after="0"/>
        <w:jc w:val="right"/>
        <w:rPr>
          <w:rFonts w:ascii="Arial" w:hAnsi="Arial" w:cs="Arial"/>
          <w:sz w:val="18"/>
          <w:szCs w:val="18"/>
        </w:rPr>
      </w:pPr>
      <w:r w:rsidRPr="00590863">
        <w:rPr>
          <w:rFonts w:ascii="Arial" w:hAnsi="Arial" w:cs="Arial"/>
          <w:sz w:val="18"/>
          <w:szCs w:val="18"/>
        </w:rPr>
        <w:lastRenderedPageBreak/>
        <w:t>Obrazec št: 1</w:t>
      </w:r>
    </w:p>
    <w:p w:rsidR="00252358" w:rsidRPr="00252358" w:rsidRDefault="00C95217" w:rsidP="00252358"/>
    <w:p w:rsidR="00EB2A75" w:rsidRDefault="00BC011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EB2A75" w:rsidRDefault="00C95217" w:rsidP="00EB2A75">
      <w:pPr>
        <w:spacing w:after="120"/>
        <w:rPr>
          <w:rFonts w:ascii="Arial" w:hAnsi="Arial" w:cs="Arial"/>
        </w:rPr>
      </w:pPr>
    </w:p>
    <w:p w:rsidR="001809FA" w:rsidRDefault="00BC0114">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Oprema za prizidek k Zdravstvenemu domu Metlika</w:t>
      </w:r>
      <w:r>
        <w:rPr>
          <w:rFonts w:ascii="Arial" w:hAnsi="Arial" w:cs="Arial"/>
          <w:color w:val="000000"/>
          <w:sz w:val="18"/>
          <w:szCs w:val="18"/>
        </w:rPr>
        <w:t>« dajemo ponudbo, kot sledi:</w:t>
      </w:r>
    </w:p>
    <w:p w:rsidR="001809FA" w:rsidRDefault="00BC0114">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1809FA">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809FA" w:rsidRDefault="00BC0114">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r w:rsidR="001809FA">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809FA" w:rsidRDefault="00BC0114">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bl>
    <w:p w:rsidR="001809FA" w:rsidRDefault="00BC0114">
      <w:pPr>
        <w:spacing w:before="225" w:after="225" w:line="240" w:lineRule="auto"/>
        <w:jc w:val="both"/>
      </w:pPr>
      <w:r>
        <w:rPr>
          <w:rFonts w:ascii="Arial" w:hAnsi="Arial" w:cs="Arial"/>
          <w:color w:val="000000"/>
          <w:sz w:val="18"/>
          <w:szCs w:val="18"/>
        </w:rPr>
        <w:t>Ponudbo oddajamo (ustrezno označite):</w:t>
      </w:r>
    </w:p>
    <w:p w:rsidR="001809FA" w:rsidRDefault="00BC0114">
      <w:pPr>
        <w:spacing w:before="225" w:after="225" w:line="240" w:lineRule="auto"/>
        <w:jc w:val="both"/>
      </w:pPr>
      <w:r>
        <w:fldChar w:fldCharType="begin">
          <w:ffData>
            <w:name w:val="cbox163fcb103d1cc5"/>
            <w:enabled/>
            <w:calcOnExit w:val="0"/>
            <w:checkBox>
              <w:sizeAuto/>
              <w:default w:val="0"/>
            </w:checkBox>
          </w:ffData>
        </w:fldChar>
      </w:r>
      <w:bookmarkStart w:id="0" w:name="cbox163fcb103d1cc5"/>
      <w:r>
        <w:instrText xml:space="preserve"> FORMCHECKBOX </w:instrText>
      </w:r>
      <w:r w:rsidR="00C95217">
        <w:fldChar w:fldCharType="separate"/>
      </w:r>
      <w:r>
        <w:fldChar w:fldCharType="end"/>
      </w:r>
      <w:bookmarkEnd w:id="0"/>
      <w:r>
        <w:rPr>
          <w:rFonts w:ascii="Arial" w:hAnsi="Arial" w:cs="Arial"/>
          <w:color w:val="000000"/>
          <w:sz w:val="18"/>
          <w:szCs w:val="18"/>
        </w:rPr>
        <w:t> samostojno</w:t>
      </w:r>
    </w:p>
    <w:p w:rsidR="001809FA" w:rsidRDefault="00BC0114">
      <w:pPr>
        <w:spacing w:before="225" w:after="225" w:line="240" w:lineRule="auto"/>
        <w:jc w:val="both"/>
      </w:pPr>
      <w:r>
        <w:fldChar w:fldCharType="begin">
          <w:ffData>
            <w:name w:val="cbox163fcb103d2000"/>
            <w:enabled/>
            <w:calcOnExit w:val="0"/>
            <w:checkBox>
              <w:sizeAuto/>
              <w:default w:val="0"/>
            </w:checkBox>
          </w:ffData>
        </w:fldChar>
      </w:r>
      <w:bookmarkStart w:id="1" w:name="cbox163fcb103d2000"/>
      <w:r>
        <w:instrText xml:space="preserve"> FORMCHECKBOX </w:instrText>
      </w:r>
      <w:r w:rsidR="00C95217">
        <w:fldChar w:fldCharType="separate"/>
      </w:r>
      <w:r>
        <w:fldChar w:fldCharType="end"/>
      </w:r>
      <w:bookmarkEnd w:id="1"/>
      <w:r>
        <w:rPr>
          <w:rFonts w:ascii="Arial" w:hAnsi="Arial" w:cs="Arial"/>
          <w:color w:val="000000"/>
          <w:sz w:val="18"/>
          <w:szCs w:val="18"/>
        </w:rPr>
        <w:t> z naslednjimi partnerji (navedite samo firme): ___________________________________</w:t>
      </w:r>
    </w:p>
    <w:p w:rsidR="001809FA" w:rsidRDefault="00BC0114">
      <w:pPr>
        <w:spacing w:before="225" w:after="225" w:line="240" w:lineRule="auto"/>
        <w:jc w:val="both"/>
      </w:pPr>
      <w:r>
        <w:fldChar w:fldCharType="begin">
          <w:ffData>
            <w:name w:val="cbox163fcb103d2446"/>
            <w:enabled/>
            <w:calcOnExit w:val="0"/>
            <w:checkBox>
              <w:sizeAuto/>
              <w:default w:val="0"/>
            </w:checkBox>
          </w:ffData>
        </w:fldChar>
      </w:r>
      <w:bookmarkStart w:id="2" w:name="cbox163fcb103d2446"/>
      <w:r>
        <w:instrText xml:space="preserve"> FORMCHECKBOX </w:instrText>
      </w:r>
      <w:r w:rsidR="00C95217">
        <w:fldChar w:fldCharType="separate"/>
      </w:r>
      <w:r>
        <w:fldChar w:fldCharType="end"/>
      </w:r>
      <w:bookmarkEnd w:id="2"/>
      <w:r>
        <w:rPr>
          <w:rFonts w:ascii="Arial" w:hAnsi="Arial" w:cs="Arial"/>
          <w:color w:val="000000"/>
          <w:sz w:val="18"/>
          <w:szCs w:val="18"/>
        </w:rPr>
        <w:t> z naslednjimi podizvajalci (navedite samo firme): ________________________________</w:t>
      </w:r>
    </w:p>
    <w:p w:rsidR="001809FA" w:rsidRDefault="00BC0114">
      <w:pPr>
        <w:spacing w:before="225" w:after="225" w:line="240" w:lineRule="auto"/>
        <w:jc w:val="both"/>
      </w:pPr>
      <w:r>
        <w:fldChar w:fldCharType="begin">
          <w:ffData>
            <w:name w:val="cbox163fcb103d286f"/>
            <w:enabled/>
            <w:calcOnExit w:val="0"/>
            <w:checkBox>
              <w:sizeAuto/>
              <w:default w:val="0"/>
            </w:checkBox>
          </w:ffData>
        </w:fldChar>
      </w:r>
      <w:bookmarkStart w:id="3" w:name="cbox163fcb103d286f"/>
      <w:r>
        <w:instrText xml:space="preserve"> FORMCHECKBOX </w:instrText>
      </w:r>
      <w:r w:rsidR="00C95217">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rsidR="001809FA" w:rsidRDefault="00BC0114">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1809FA">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1809FA" w:rsidRDefault="00BC0114">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1809FA" w:rsidRDefault="00BC0114">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1809FA" w:rsidRDefault="00BC0114">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1809FA" w:rsidRDefault="00BC0114">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1809FA" w:rsidRDefault="00BC0114">
            <w:pPr>
              <w:jc w:val="center"/>
            </w:pPr>
            <w:r>
              <w:rPr>
                <w:rFonts w:ascii="Arial" w:hAnsi="Arial" w:cs="Arial"/>
                <w:b/>
                <w:bCs/>
                <w:color w:val="000000"/>
                <w:position w:val="-2"/>
                <w:sz w:val="18"/>
                <w:szCs w:val="18"/>
                <w:shd w:val="clear" w:color="auto" w:fill="D1D1D1"/>
              </w:rPr>
              <w:t>Vrednost z DDV</w:t>
            </w:r>
          </w:p>
        </w:tc>
      </w:tr>
      <w:tr w:rsidR="001809F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right"/>
            </w:pPr>
            <w:r>
              <w:rPr>
                <w:rFonts w:ascii="Arial" w:hAnsi="Arial" w:cs="Arial"/>
                <w:color w:val="000000"/>
                <w:position w:val="-2"/>
                <w:sz w:val="18"/>
                <w:szCs w:val="18"/>
              </w:rPr>
              <w:t>Oprema za prizidek k Zdravstvenemu domu Metlika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1809FA"/>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r w:rsidR="001809F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809FA" w:rsidRDefault="00BC0114">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809FA" w:rsidRDefault="00BC0114">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809FA" w:rsidRDefault="00BC0114">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809FA" w:rsidRDefault="00BC0114">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809FA" w:rsidRDefault="00BC0114">
            <w:r>
              <w:rPr>
                <w:rFonts w:ascii="Arial" w:hAnsi="Arial" w:cs="Arial"/>
                <w:color w:val="000000"/>
                <w:position w:val="-2"/>
                <w:sz w:val="18"/>
                <w:szCs w:val="18"/>
                <w:shd w:val="clear" w:color="auto" w:fill="CCCCCC"/>
              </w:rPr>
              <w:t> </w:t>
            </w:r>
          </w:p>
        </w:tc>
      </w:tr>
    </w:tbl>
    <w:p w:rsidR="001809FA" w:rsidRDefault="00BC0114">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rsidR="001809FA" w:rsidRDefault="00BC0114">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do datuma 16.08.2023.</w:t>
      </w:r>
    </w:p>
    <w:p w:rsidR="001809FA" w:rsidRDefault="00BC0114">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1809FA" w:rsidRDefault="00BC0114">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rsidR="001809FA" w:rsidRDefault="00BC0114">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rsidR="001809FA" w:rsidRDefault="00BC0114">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1809FA" w:rsidRDefault="00BC0114">
      <w:pPr>
        <w:spacing w:after="0" w:line="240" w:lineRule="auto"/>
        <w:jc w:val="both"/>
      </w:pPr>
      <w:r>
        <w:rPr>
          <w:rFonts w:ascii="Arial" w:hAnsi="Arial" w:cs="Arial"/>
          <w:color w:val="000000"/>
          <w:sz w:val="18"/>
          <w:szCs w:val="18"/>
        </w:rPr>
        <w:t> </w:t>
      </w:r>
    </w:p>
    <w:p w:rsidR="001809FA" w:rsidRDefault="00BC0114">
      <w:pPr>
        <w:spacing w:before="225" w:after="225" w:line="240" w:lineRule="auto"/>
        <w:jc w:val="both"/>
      </w:pPr>
      <w:r>
        <w:rPr>
          <w:rFonts w:ascii="Arial" w:hAnsi="Arial" w:cs="Arial"/>
          <w:color w:val="000000"/>
          <w:sz w:val="18"/>
          <w:szCs w:val="18"/>
        </w:rPr>
        <w:lastRenderedPageBreak/>
        <w:t>Strinjamo se, da naročnik ni zavezan sprejeti nobene od ponudb, ki jih je prejel, ter da v primeru odstopa naročnika od oddaje javnega naročila ne bodo povrnjeni ponudniku nobeni stroški v zvezi z izdelavo ponudb.</w:t>
      </w:r>
    </w:p>
    <w:p w:rsidR="001809FA" w:rsidRDefault="00BC0114">
      <w:pPr>
        <w:spacing w:after="0"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1809F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809FA" w:rsidRDefault="00BC0114">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r w:rsidR="001809F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809FA" w:rsidRDefault="00BC0114">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r w:rsidR="001809F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809FA" w:rsidRDefault="00BC0114">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r w:rsidR="001809F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809FA" w:rsidRDefault="00BC0114">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r w:rsidR="001809F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809FA" w:rsidRDefault="00BC0114">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r w:rsidR="001809F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809FA" w:rsidRDefault="00BC0114">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r w:rsidR="001809F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809FA" w:rsidRDefault="00BC0114">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r w:rsidR="001809F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809FA" w:rsidRDefault="00BC0114">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r w:rsidR="001809F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809FA" w:rsidRDefault="00BC0114">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r w:rsidR="001809F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809FA" w:rsidRDefault="00BC0114">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r w:rsidR="001809F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809FA" w:rsidRDefault="00BC0114">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r w:rsidR="001809F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809FA" w:rsidRDefault="00BC0114">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r w:rsidR="001809FA">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809FA" w:rsidRDefault="00BC0114">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bl>
    <w:p w:rsidR="001809FA" w:rsidRDefault="001809FA"/>
    <w:tbl>
      <w:tblPr>
        <w:tblStyle w:val="NormalTablePHPDOCX"/>
        <w:tblW w:w="8745" w:type="dxa"/>
        <w:tblInd w:w="108" w:type="dxa"/>
        <w:tblLook w:val="04A0" w:firstRow="1" w:lastRow="0" w:firstColumn="1" w:lastColumn="0" w:noHBand="0" w:noVBand="1"/>
      </w:tblPr>
      <w:tblGrid>
        <w:gridCol w:w="4080"/>
        <w:gridCol w:w="4665"/>
      </w:tblGrid>
      <w:tr w:rsidR="001809FA">
        <w:tc>
          <w:tcPr>
            <w:tcW w:w="4080" w:type="dxa"/>
            <w:gridSpan w:val="2"/>
            <w:tcMar>
              <w:top w:w="75" w:type="dxa"/>
              <w:bottom w:w="75" w:type="dxa"/>
            </w:tcMar>
            <w:vAlign w:val="center"/>
          </w:tcPr>
          <w:p w:rsidR="001809FA" w:rsidRDefault="00BC0114">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1809FA">
        <w:tc>
          <w:tcPr>
            <w:tcW w:w="4080" w:type="dxa"/>
            <w:tcMar>
              <w:top w:w="75" w:type="dxa"/>
              <w:bottom w:w="75" w:type="dxa"/>
            </w:tcMar>
            <w:vAlign w:val="center"/>
          </w:tcPr>
          <w:p w:rsidR="001809FA" w:rsidRDefault="00BC0114">
            <w:r>
              <w:rPr>
                <w:rFonts w:ascii="Arial" w:hAnsi="Arial" w:cs="Arial"/>
                <w:color w:val="000000"/>
                <w:position w:val="-2"/>
                <w:sz w:val="18"/>
                <w:szCs w:val="18"/>
              </w:rPr>
              <w:t>Kraj in datum:</w:t>
            </w:r>
          </w:p>
        </w:tc>
        <w:tc>
          <w:tcPr>
            <w:tcW w:w="0" w:type="auto"/>
            <w:tcMar>
              <w:top w:w="75" w:type="dxa"/>
              <w:bottom w:w="75" w:type="dxa"/>
            </w:tcMar>
            <w:vAlign w:val="center"/>
          </w:tcPr>
          <w:p w:rsidR="001809FA" w:rsidRDefault="00BC0114">
            <w:pPr>
              <w:jc w:val="center"/>
            </w:pPr>
            <w:r>
              <w:rPr>
                <w:rFonts w:ascii="Arial" w:hAnsi="Arial" w:cs="Arial"/>
                <w:color w:val="000000"/>
                <w:position w:val="-2"/>
                <w:sz w:val="18"/>
                <w:szCs w:val="18"/>
              </w:rPr>
              <w:t>Ime in priimek: _____________________</w:t>
            </w:r>
          </w:p>
        </w:tc>
      </w:tr>
      <w:tr w:rsidR="001809FA">
        <w:tc>
          <w:tcPr>
            <w:tcW w:w="4080" w:type="dxa"/>
            <w:tcMar>
              <w:top w:w="75" w:type="dxa"/>
              <w:bottom w:w="75" w:type="dxa"/>
            </w:tcMar>
            <w:vAlign w:val="center"/>
          </w:tcPr>
          <w:p w:rsidR="001809FA" w:rsidRDefault="00BC0114">
            <w:r>
              <w:rPr>
                <w:rFonts w:ascii="Arial" w:hAnsi="Arial" w:cs="Arial"/>
                <w:color w:val="000000"/>
                <w:position w:val="-2"/>
                <w:sz w:val="18"/>
                <w:szCs w:val="18"/>
              </w:rPr>
              <w:t> </w:t>
            </w:r>
          </w:p>
        </w:tc>
        <w:tc>
          <w:tcPr>
            <w:tcW w:w="0" w:type="auto"/>
            <w:tcMar>
              <w:top w:w="75" w:type="dxa"/>
              <w:bottom w:w="75" w:type="dxa"/>
            </w:tcMar>
            <w:vAlign w:val="center"/>
          </w:tcPr>
          <w:p w:rsidR="001809FA" w:rsidRDefault="001809FA"/>
          <w:p w:rsidR="001809FA" w:rsidRDefault="00BC0114">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1809FA" w:rsidRDefault="001809FA">
      <w:pPr>
        <w:sectPr w:rsidR="001809FA" w:rsidSect="006E7A2B">
          <w:footerReference w:type="default" r:id="rId12"/>
          <w:pgSz w:w="11906" w:h="16838"/>
          <w:pgMar w:top="1418" w:right="1418" w:bottom="1418" w:left="1418" w:header="567" w:footer="596" w:gutter="0"/>
          <w:cols w:space="708"/>
          <w:docGrid w:linePitch="360"/>
        </w:sectPr>
      </w:pPr>
    </w:p>
    <w:p w:rsidR="00252358" w:rsidRPr="00590863" w:rsidRDefault="00BC0114" w:rsidP="00252358">
      <w:pPr>
        <w:spacing w:after="0"/>
        <w:jc w:val="right"/>
        <w:rPr>
          <w:rFonts w:ascii="Arial" w:hAnsi="Arial" w:cs="Arial"/>
          <w:sz w:val="18"/>
          <w:szCs w:val="18"/>
        </w:rPr>
      </w:pPr>
      <w:r w:rsidRPr="00590863">
        <w:rPr>
          <w:rFonts w:ascii="Arial" w:hAnsi="Arial" w:cs="Arial"/>
          <w:sz w:val="18"/>
          <w:szCs w:val="18"/>
        </w:rPr>
        <w:lastRenderedPageBreak/>
        <w:t>Obrazec št: 2</w:t>
      </w:r>
    </w:p>
    <w:p w:rsidR="00252358" w:rsidRPr="00252358" w:rsidRDefault="00C95217" w:rsidP="00252358"/>
    <w:p w:rsidR="00EB2A75" w:rsidRDefault="00BC011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EB2A75" w:rsidRDefault="00C95217" w:rsidP="00EB2A75">
      <w:pPr>
        <w:spacing w:after="120"/>
        <w:rPr>
          <w:rFonts w:ascii="Arial" w:hAnsi="Arial" w:cs="Arial"/>
        </w:rPr>
      </w:pPr>
    </w:p>
    <w:p w:rsidR="001809FA" w:rsidRDefault="00BC0114">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Oprema za prizidek k Zdravstvenemu domu Metlika</w:t>
      </w:r>
      <w:r>
        <w:rPr>
          <w:rFonts w:ascii="Arial" w:hAnsi="Arial" w:cs="Arial"/>
          <w:color w:val="000000"/>
          <w:sz w:val="18"/>
          <w:szCs w:val="18"/>
        </w:rPr>
        <w:t>«,</w:t>
      </w:r>
    </w:p>
    <w:p w:rsidR="001809FA" w:rsidRDefault="00BC0114">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1809FA" w:rsidRDefault="00BC0114">
      <w:pPr>
        <w:spacing w:before="225" w:after="225" w:line="240" w:lineRule="auto"/>
        <w:jc w:val="both"/>
      </w:pPr>
      <w:r>
        <w:rPr>
          <w:rFonts w:ascii="Arial" w:hAnsi="Arial" w:cs="Arial"/>
          <w:i/>
          <w:iCs/>
          <w:color w:val="000000"/>
          <w:sz w:val="18"/>
          <w:szCs w:val="18"/>
        </w:rPr>
        <w:t>(naziv ponudnika, partnerja v skupni ponudbi)</w:t>
      </w:r>
    </w:p>
    <w:p w:rsidR="001809FA" w:rsidRDefault="00BC0114">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1809FA" w:rsidRDefault="00BC0114">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1809FA" w:rsidRDefault="00BC0114">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1809FA" w:rsidRDefault="00BC0114">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1809FA" w:rsidRDefault="00BC0114">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1809FA" w:rsidRDefault="00BC0114">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1809FA" w:rsidRDefault="00BC0114">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1809FA" w:rsidRDefault="00BC0114">
            <w:pPr>
              <w:numPr>
                <w:ilvl w:val="0"/>
                <w:numId w:val="1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1809FA" w:rsidRDefault="00BC0114">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1809FA" w:rsidRDefault="00BC0114">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1809FA" w:rsidRDefault="00BC0114">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1809FA" w:rsidRDefault="00BC0114">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1809FA" w:rsidRDefault="00BC0114">
            <w:pPr>
              <w:numPr>
                <w:ilvl w:val="0"/>
                <w:numId w:val="1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1809FA" w:rsidRDefault="00BC0114">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1809FA" w:rsidRDefault="00BC0114">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1809FA" w:rsidRDefault="00BC0114">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1809FA" w:rsidRDefault="00BC0114">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1809FA" w:rsidRDefault="00BC0114">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1809FA" w:rsidRDefault="00BC0114">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1809FA" w:rsidRDefault="00BC0114">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1809FA" w:rsidRDefault="00BC0114">
            <w:pPr>
              <w:numPr>
                <w:ilvl w:val="0"/>
                <w:numId w:val="19"/>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1809FA" w:rsidRDefault="00BC0114">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1809FA" w:rsidRDefault="00BC0114">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numPr>
                <w:ilvl w:val="0"/>
                <w:numId w:val="20"/>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rsidR="001809FA" w:rsidRDefault="00BC0114">
            <w:pPr>
              <w:numPr>
                <w:ilvl w:val="0"/>
                <w:numId w:val="20"/>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1809FA" w:rsidRDefault="00BC0114">
            <w:pPr>
              <w:numPr>
                <w:ilvl w:val="0"/>
                <w:numId w:val="20"/>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1809FA" w:rsidRDefault="00BC0114">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rsidR="001809FA" w:rsidRDefault="00BC0114">
            <w:pPr>
              <w:numPr>
                <w:ilvl w:val="0"/>
                <w:numId w:val="20"/>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1809FA" w:rsidRDefault="00BC0114">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1809FA" w:rsidRDefault="00BC0114">
            <w:pPr>
              <w:numPr>
                <w:ilvl w:val="0"/>
                <w:numId w:val="20"/>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rsidR="001809FA" w:rsidRDefault="00BC0114">
            <w:pPr>
              <w:numPr>
                <w:ilvl w:val="0"/>
                <w:numId w:val="2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1809FA" w:rsidRDefault="00BC0114">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1809FA" w:rsidRDefault="00BC0114">
            <w:pPr>
              <w:numPr>
                <w:ilvl w:val="0"/>
                <w:numId w:val="2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1809FA" w:rsidRDefault="00BC0114">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1809FA" w:rsidRDefault="00BC0114">
            <w:pPr>
              <w:numPr>
                <w:ilvl w:val="0"/>
                <w:numId w:val="20"/>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1809FA" w:rsidRDefault="00BC0114">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1809FA" w:rsidRDefault="00BC0114">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1809FA" w:rsidRDefault="00BC0114">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METLIKA, Mestni trg 24, 8330 Metlika</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Oprema za prizidek k Zdravstvenemu domu Metlika,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rsidR="001809FA" w:rsidRDefault="00BC011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809FA">
        <w:tc>
          <w:tcPr>
            <w:tcW w:w="2500" w:type="pct"/>
            <w:tcMar>
              <w:top w:w="75" w:type="dxa"/>
              <w:bottom w:w="75" w:type="dxa"/>
            </w:tcMar>
            <w:vAlign w:val="center"/>
          </w:tcPr>
          <w:p w:rsidR="001809FA" w:rsidRDefault="00BC0114">
            <w:r>
              <w:rPr>
                <w:rFonts w:ascii="Arial" w:hAnsi="Arial" w:cs="Arial"/>
                <w:color w:val="000000"/>
                <w:position w:val="-2"/>
                <w:sz w:val="18"/>
                <w:szCs w:val="18"/>
              </w:rPr>
              <w:t>Kraj in datum:</w:t>
            </w:r>
          </w:p>
        </w:tc>
        <w:tc>
          <w:tcPr>
            <w:tcW w:w="0" w:type="auto"/>
            <w:tcMar>
              <w:top w:w="75" w:type="dxa"/>
              <w:bottom w:w="75" w:type="dxa"/>
            </w:tcMar>
            <w:vAlign w:val="center"/>
          </w:tcPr>
          <w:p w:rsidR="001809FA" w:rsidRDefault="00BC0114">
            <w:r>
              <w:rPr>
                <w:rFonts w:ascii="Arial" w:hAnsi="Arial" w:cs="Arial"/>
                <w:color w:val="000000"/>
                <w:position w:val="-2"/>
                <w:sz w:val="18"/>
                <w:szCs w:val="18"/>
              </w:rPr>
              <w:t>Ime in priimek: _____________________</w:t>
            </w:r>
          </w:p>
        </w:tc>
      </w:tr>
      <w:tr w:rsidR="001809FA">
        <w:tc>
          <w:tcPr>
            <w:tcW w:w="2500" w:type="pct"/>
            <w:tcMar>
              <w:top w:w="75" w:type="dxa"/>
              <w:bottom w:w="75" w:type="dxa"/>
            </w:tcMar>
            <w:vAlign w:val="center"/>
          </w:tcPr>
          <w:p w:rsidR="001809FA" w:rsidRDefault="00BC0114">
            <w:r>
              <w:rPr>
                <w:rFonts w:ascii="Arial" w:hAnsi="Arial" w:cs="Arial"/>
                <w:color w:val="000000"/>
                <w:position w:val="-2"/>
                <w:sz w:val="18"/>
                <w:szCs w:val="18"/>
              </w:rPr>
              <w:t> </w:t>
            </w:r>
          </w:p>
        </w:tc>
        <w:tc>
          <w:tcPr>
            <w:tcW w:w="0" w:type="auto"/>
            <w:tcMar>
              <w:top w:w="75" w:type="dxa"/>
              <w:bottom w:w="75" w:type="dxa"/>
            </w:tcMar>
            <w:vAlign w:val="center"/>
          </w:tcPr>
          <w:p w:rsidR="001809FA" w:rsidRDefault="001809FA"/>
          <w:p w:rsidR="001809FA" w:rsidRDefault="00BC0114">
            <w:pPr>
              <w:jc w:val="center"/>
            </w:pPr>
            <w:r>
              <w:rPr>
                <w:rFonts w:ascii="Arial" w:hAnsi="Arial" w:cs="Arial"/>
                <w:color w:val="A9A9A9"/>
                <w:position w:val="-2"/>
                <w:sz w:val="18"/>
                <w:szCs w:val="18"/>
              </w:rPr>
              <w:t>(žig in podpis)</w:t>
            </w:r>
          </w:p>
        </w:tc>
      </w:tr>
    </w:tbl>
    <w:p w:rsidR="001809FA" w:rsidRDefault="00BC0114">
      <w:pPr>
        <w:spacing w:before="225" w:after="225" w:line="240" w:lineRule="auto"/>
        <w:jc w:val="both"/>
      </w:pPr>
      <w:r>
        <w:rPr>
          <w:rFonts w:ascii="Arial" w:hAnsi="Arial" w:cs="Arial"/>
          <w:color w:val="000000"/>
          <w:sz w:val="18"/>
          <w:szCs w:val="18"/>
        </w:rPr>
        <w:t> </w:t>
      </w:r>
    </w:p>
    <w:p w:rsidR="001809FA" w:rsidRDefault="001809FA">
      <w:pPr>
        <w:sectPr w:rsidR="001809FA" w:rsidSect="006E7A2B">
          <w:footerReference w:type="default" r:id="rId13"/>
          <w:pgSz w:w="11906" w:h="16838"/>
          <w:pgMar w:top="1418" w:right="1418" w:bottom="1418" w:left="1418" w:header="567" w:footer="596" w:gutter="0"/>
          <w:cols w:space="708"/>
          <w:docGrid w:linePitch="360"/>
        </w:sectPr>
      </w:pPr>
    </w:p>
    <w:p w:rsidR="00252358" w:rsidRPr="00590863" w:rsidRDefault="00BC0114" w:rsidP="00252358">
      <w:pPr>
        <w:spacing w:after="0"/>
        <w:jc w:val="right"/>
        <w:rPr>
          <w:rFonts w:ascii="Arial" w:hAnsi="Arial" w:cs="Arial"/>
          <w:sz w:val="18"/>
          <w:szCs w:val="18"/>
        </w:rPr>
      </w:pPr>
      <w:r w:rsidRPr="00590863">
        <w:rPr>
          <w:rFonts w:ascii="Arial" w:hAnsi="Arial" w:cs="Arial"/>
          <w:sz w:val="18"/>
          <w:szCs w:val="18"/>
        </w:rPr>
        <w:lastRenderedPageBreak/>
        <w:t>Obrazec št: 3</w:t>
      </w:r>
    </w:p>
    <w:p w:rsidR="00252358" w:rsidRPr="00252358" w:rsidRDefault="00C95217" w:rsidP="00252358"/>
    <w:p w:rsidR="00EB2A75" w:rsidRDefault="00BC011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EB2A75" w:rsidRDefault="00C95217" w:rsidP="00EB2A75">
      <w:pPr>
        <w:spacing w:after="120"/>
        <w:rPr>
          <w:rFonts w:ascii="Arial" w:hAnsi="Arial" w:cs="Arial"/>
        </w:rPr>
      </w:pPr>
    </w:p>
    <w:p w:rsidR="001809FA" w:rsidRDefault="00BC0114">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numPr>
                <w:ilvl w:val="0"/>
                <w:numId w:val="21"/>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1809FA" w:rsidRDefault="00BC0114">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1809FA" w:rsidRDefault="00BC0114">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1809FA" w:rsidRDefault="00BC0114">
      <w:pPr>
        <w:spacing w:before="225" w:after="225" w:line="240" w:lineRule="auto"/>
        <w:jc w:val="center"/>
      </w:pPr>
      <w:r>
        <w:rPr>
          <w:rFonts w:ascii="Arial" w:hAnsi="Arial" w:cs="Arial"/>
          <w:b/>
          <w:bCs/>
          <w:color w:val="000000"/>
          <w:sz w:val="21"/>
          <w:szCs w:val="21"/>
        </w:rPr>
        <w:t>POOBLASTILO</w:t>
      </w:r>
    </w:p>
    <w:p w:rsidR="001809FA" w:rsidRDefault="00BC0114">
      <w:pPr>
        <w:spacing w:before="225" w:after="225" w:line="240" w:lineRule="auto"/>
        <w:jc w:val="both"/>
      </w:pPr>
      <w:r>
        <w:rPr>
          <w:rFonts w:ascii="Arial" w:hAnsi="Arial" w:cs="Arial"/>
          <w:color w:val="000000"/>
          <w:sz w:val="18"/>
          <w:szCs w:val="18"/>
        </w:rPr>
        <w:t xml:space="preserve">Pooblaščamo naročnika OBČINA </w:t>
      </w:r>
      <w:proofErr w:type="spellStart"/>
      <w:r>
        <w:rPr>
          <w:rFonts w:ascii="Arial" w:hAnsi="Arial" w:cs="Arial"/>
          <w:color w:val="000000"/>
          <w:sz w:val="18"/>
          <w:szCs w:val="18"/>
        </w:rPr>
        <w:t>METLIKA,Mestni</w:t>
      </w:r>
      <w:proofErr w:type="spellEnd"/>
      <w:r>
        <w:rPr>
          <w:rFonts w:ascii="Arial" w:hAnsi="Arial" w:cs="Arial"/>
          <w:color w:val="000000"/>
          <w:sz w:val="18"/>
          <w:szCs w:val="18"/>
        </w:rPr>
        <w:t xml:space="preserve"> trg 24, 8330 Metlika,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1809F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r w:rsidR="001809F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r w:rsidR="001809F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r w:rsidR="001809F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r w:rsidR="001809F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bl>
    <w:p w:rsidR="001809FA" w:rsidRDefault="00BC011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809FA">
        <w:tc>
          <w:tcPr>
            <w:tcW w:w="2500" w:type="pct"/>
            <w:tcMar>
              <w:top w:w="75" w:type="dxa"/>
              <w:bottom w:w="75" w:type="dxa"/>
            </w:tcMar>
            <w:vAlign w:val="center"/>
          </w:tcPr>
          <w:p w:rsidR="001809FA" w:rsidRDefault="00BC0114">
            <w:r>
              <w:rPr>
                <w:rFonts w:ascii="Arial" w:hAnsi="Arial" w:cs="Arial"/>
                <w:color w:val="000000"/>
                <w:position w:val="-2"/>
                <w:sz w:val="18"/>
                <w:szCs w:val="18"/>
              </w:rPr>
              <w:t>Kraj in datum:</w:t>
            </w:r>
          </w:p>
        </w:tc>
        <w:tc>
          <w:tcPr>
            <w:tcW w:w="0" w:type="auto"/>
            <w:tcMar>
              <w:top w:w="75" w:type="dxa"/>
              <w:bottom w:w="75" w:type="dxa"/>
            </w:tcMar>
            <w:vAlign w:val="center"/>
          </w:tcPr>
          <w:p w:rsidR="001809FA" w:rsidRDefault="00BC0114">
            <w:r>
              <w:rPr>
                <w:rFonts w:ascii="Arial" w:hAnsi="Arial" w:cs="Arial"/>
                <w:color w:val="000000"/>
                <w:position w:val="-2"/>
                <w:sz w:val="18"/>
                <w:szCs w:val="18"/>
              </w:rPr>
              <w:t>Ime in priimek: _____________________</w:t>
            </w:r>
          </w:p>
        </w:tc>
      </w:tr>
      <w:tr w:rsidR="001809FA">
        <w:tc>
          <w:tcPr>
            <w:tcW w:w="2500" w:type="pct"/>
            <w:tcMar>
              <w:top w:w="75" w:type="dxa"/>
              <w:bottom w:w="75" w:type="dxa"/>
            </w:tcMar>
            <w:vAlign w:val="center"/>
          </w:tcPr>
          <w:p w:rsidR="001809FA" w:rsidRDefault="00BC0114">
            <w:r>
              <w:rPr>
                <w:rFonts w:ascii="Arial" w:hAnsi="Arial" w:cs="Arial"/>
                <w:color w:val="000000"/>
                <w:position w:val="-2"/>
                <w:sz w:val="18"/>
                <w:szCs w:val="18"/>
              </w:rPr>
              <w:t> </w:t>
            </w:r>
          </w:p>
        </w:tc>
        <w:tc>
          <w:tcPr>
            <w:tcW w:w="0" w:type="auto"/>
            <w:tcMar>
              <w:top w:w="75" w:type="dxa"/>
              <w:bottom w:w="75" w:type="dxa"/>
            </w:tcMar>
            <w:vAlign w:val="center"/>
          </w:tcPr>
          <w:p w:rsidR="001809FA" w:rsidRDefault="001809FA"/>
          <w:p w:rsidR="001809FA" w:rsidRDefault="00BC0114">
            <w:pPr>
              <w:jc w:val="center"/>
            </w:pPr>
            <w:r>
              <w:rPr>
                <w:rFonts w:ascii="Arial" w:hAnsi="Arial" w:cs="Arial"/>
                <w:color w:val="A9A9A9"/>
                <w:position w:val="-2"/>
                <w:sz w:val="18"/>
                <w:szCs w:val="18"/>
              </w:rPr>
              <w:t>(žig in podpis)</w:t>
            </w:r>
          </w:p>
        </w:tc>
      </w:tr>
    </w:tbl>
    <w:p w:rsidR="001809FA" w:rsidRDefault="00BC0114">
      <w:pPr>
        <w:spacing w:before="225" w:after="225" w:line="240" w:lineRule="auto"/>
        <w:jc w:val="both"/>
      </w:pPr>
      <w:r>
        <w:rPr>
          <w:rFonts w:ascii="Arial" w:hAnsi="Arial" w:cs="Arial"/>
          <w:color w:val="000000"/>
          <w:sz w:val="18"/>
          <w:szCs w:val="18"/>
        </w:rPr>
        <w:t> </w:t>
      </w:r>
    </w:p>
    <w:p w:rsidR="001809FA" w:rsidRDefault="00BC0114">
      <w:pPr>
        <w:spacing w:before="225" w:after="225" w:line="240" w:lineRule="auto"/>
        <w:jc w:val="both"/>
      </w:pPr>
      <w:r>
        <w:rPr>
          <w:rFonts w:ascii="Arial" w:hAnsi="Arial" w:cs="Arial"/>
          <w:color w:val="000000"/>
          <w:sz w:val="18"/>
          <w:szCs w:val="18"/>
        </w:rPr>
        <w:t> </w:t>
      </w:r>
    </w:p>
    <w:p w:rsidR="001809FA" w:rsidRDefault="00BC0114">
      <w:pPr>
        <w:spacing w:before="225" w:after="225" w:line="240" w:lineRule="auto"/>
        <w:jc w:val="both"/>
      </w:pPr>
      <w:r>
        <w:rPr>
          <w:rFonts w:ascii="Arial" w:hAnsi="Arial" w:cs="Arial"/>
          <w:color w:val="000000"/>
          <w:sz w:val="18"/>
          <w:szCs w:val="18"/>
        </w:rPr>
        <w:t> </w:t>
      </w:r>
    </w:p>
    <w:p w:rsidR="001809FA" w:rsidRDefault="001809FA">
      <w:pPr>
        <w:sectPr w:rsidR="001809FA" w:rsidSect="006E7A2B">
          <w:footerReference w:type="default" r:id="rId14"/>
          <w:pgSz w:w="11906" w:h="16838"/>
          <w:pgMar w:top="1418" w:right="1418" w:bottom="1418" w:left="1418" w:header="567" w:footer="596" w:gutter="0"/>
          <w:cols w:space="708"/>
          <w:docGrid w:linePitch="360"/>
        </w:sectPr>
      </w:pPr>
    </w:p>
    <w:p w:rsidR="00252358" w:rsidRPr="00590863" w:rsidRDefault="00BC0114" w:rsidP="00252358">
      <w:pPr>
        <w:spacing w:after="0"/>
        <w:jc w:val="right"/>
        <w:rPr>
          <w:rFonts w:ascii="Arial" w:hAnsi="Arial" w:cs="Arial"/>
          <w:sz w:val="18"/>
          <w:szCs w:val="18"/>
        </w:rPr>
      </w:pPr>
      <w:r w:rsidRPr="00590863">
        <w:rPr>
          <w:rFonts w:ascii="Arial" w:hAnsi="Arial" w:cs="Arial"/>
          <w:sz w:val="18"/>
          <w:szCs w:val="18"/>
        </w:rPr>
        <w:lastRenderedPageBreak/>
        <w:t>Obrazec št: 4</w:t>
      </w:r>
    </w:p>
    <w:p w:rsidR="00252358" w:rsidRPr="00252358" w:rsidRDefault="00C95217" w:rsidP="00252358"/>
    <w:p w:rsidR="00EB2A75" w:rsidRDefault="00BC011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EB2A75" w:rsidRDefault="00C95217" w:rsidP="00EB2A75">
      <w:pPr>
        <w:spacing w:after="120"/>
        <w:rPr>
          <w:rFonts w:ascii="Arial" w:hAnsi="Arial" w:cs="Arial"/>
        </w:rPr>
      </w:pPr>
    </w:p>
    <w:p w:rsidR="001809FA" w:rsidRDefault="00BC0114">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1809FA" w:rsidRDefault="00BC0114">
            <w:pPr>
              <w:numPr>
                <w:ilvl w:val="0"/>
                <w:numId w:val="2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1809FA" w:rsidRDefault="00BC0114">
      <w:pPr>
        <w:spacing w:before="225" w:after="225" w:line="240" w:lineRule="auto"/>
        <w:jc w:val="center"/>
      </w:pPr>
      <w:r>
        <w:rPr>
          <w:rFonts w:ascii="Arial" w:hAnsi="Arial" w:cs="Arial"/>
          <w:b/>
          <w:bCs/>
          <w:color w:val="000000"/>
          <w:sz w:val="21"/>
          <w:szCs w:val="21"/>
        </w:rPr>
        <w:t>POOBLASTILO</w:t>
      </w:r>
    </w:p>
    <w:p w:rsidR="001809FA" w:rsidRDefault="00BC0114">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 xml:space="preserve">OBČINA </w:t>
      </w:r>
      <w:proofErr w:type="spellStart"/>
      <w:r>
        <w:rPr>
          <w:rFonts w:ascii="Arial" w:hAnsi="Arial" w:cs="Arial"/>
          <w:b/>
          <w:bCs/>
          <w:color w:val="000000"/>
          <w:sz w:val="18"/>
          <w:szCs w:val="18"/>
        </w:rPr>
        <w:t>METLIKA,Mestni</w:t>
      </w:r>
      <w:proofErr w:type="spellEnd"/>
      <w:r>
        <w:rPr>
          <w:rFonts w:ascii="Arial" w:hAnsi="Arial" w:cs="Arial"/>
          <w:b/>
          <w:bCs/>
          <w:color w:val="000000"/>
          <w:sz w:val="18"/>
          <w:szCs w:val="18"/>
        </w:rPr>
        <w:t xml:space="preserve"> trg 24, 8330 Metlika,</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1809F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r w:rsidR="001809F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r w:rsidR="001809F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r w:rsidR="001809F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r w:rsidR="001809F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r w:rsidR="001809F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r w:rsidR="001809F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r w:rsidR="001809F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bl>
    <w:p w:rsidR="001809FA" w:rsidRDefault="00BC011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809FA">
        <w:tc>
          <w:tcPr>
            <w:tcW w:w="2500" w:type="pct"/>
            <w:tcMar>
              <w:top w:w="75" w:type="dxa"/>
              <w:bottom w:w="75" w:type="dxa"/>
            </w:tcMar>
            <w:vAlign w:val="center"/>
          </w:tcPr>
          <w:p w:rsidR="001809FA" w:rsidRDefault="00BC0114">
            <w:r>
              <w:rPr>
                <w:rFonts w:ascii="Arial" w:hAnsi="Arial" w:cs="Arial"/>
                <w:color w:val="000000"/>
                <w:position w:val="-2"/>
                <w:sz w:val="18"/>
                <w:szCs w:val="18"/>
              </w:rPr>
              <w:t>Kraj in datum:</w:t>
            </w:r>
          </w:p>
        </w:tc>
        <w:tc>
          <w:tcPr>
            <w:tcW w:w="0" w:type="auto"/>
            <w:tcMar>
              <w:top w:w="75" w:type="dxa"/>
              <w:bottom w:w="75" w:type="dxa"/>
            </w:tcMar>
            <w:vAlign w:val="center"/>
          </w:tcPr>
          <w:p w:rsidR="001809FA" w:rsidRDefault="00BC0114">
            <w:r>
              <w:rPr>
                <w:rFonts w:ascii="Arial" w:hAnsi="Arial" w:cs="Arial"/>
                <w:color w:val="000000"/>
                <w:position w:val="-2"/>
                <w:sz w:val="18"/>
                <w:szCs w:val="18"/>
              </w:rPr>
              <w:t>Ime in priimek: _____________________</w:t>
            </w:r>
          </w:p>
        </w:tc>
      </w:tr>
      <w:tr w:rsidR="001809FA">
        <w:tc>
          <w:tcPr>
            <w:tcW w:w="2500" w:type="pct"/>
            <w:tcMar>
              <w:top w:w="75" w:type="dxa"/>
              <w:bottom w:w="75" w:type="dxa"/>
            </w:tcMar>
            <w:vAlign w:val="center"/>
          </w:tcPr>
          <w:p w:rsidR="001809FA" w:rsidRDefault="00BC0114">
            <w:r>
              <w:rPr>
                <w:rFonts w:ascii="Arial" w:hAnsi="Arial" w:cs="Arial"/>
                <w:color w:val="000000"/>
                <w:position w:val="-2"/>
                <w:sz w:val="18"/>
                <w:szCs w:val="18"/>
              </w:rPr>
              <w:t> </w:t>
            </w:r>
          </w:p>
        </w:tc>
        <w:tc>
          <w:tcPr>
            <w:tcW w:w="0" w:type="auto"/>
            <w:tcMar>
              <w:top w:w="75" w:type="dxa"/>
              <w:bottom w:w="75" w:type="dxa"/>
            </w:tcMar>
            <w:vAlign w:val="center"/>
          </w:tcPr>
          <w:p w:rsidR="001809FA" w:rsidRDefault="00BC0114">
            <w:pPr>
              <w:jc w:val="center"/>
            </w:pPr>
            <w:r>
              <w:rPr>
                <w:rFonts w:ascii="Arial" w:hAnsi="Arial" w:cs="Arial"/>
                <w:color w:val="A9A9A9"/>
                <w:position w:val="-2"/>
                <w:sz w:val="18"/>
                <w:szCs w:val="18"/>
              </w:rPr>
              <w:t>(podpis)</w:t>
            </w:r>
          </w:p>
        </w:tc>
      </w:tr>
    </w:tbl>
    <w:p w:rsidR="001809FA" w:rsidRDefault="00BC0114">
      <w:pPr>
        <w:spacing w:before="225" w:after="225" w:line="240" w:lineRule="auto"/>
        <w:jc w:val="both"/>
      </w:pPr>
      <w:r>
        <w:rPr>
          <w:rFonts w:ascii="Arial" w:hAnsi="Arial" w:cs="Arial"/>
          <w:color w:val="000000"/>
          <w:sz w:val="18"/>
          <w:szCs w:val="18"/>
        </w:rPr>
        <w:t> </w:t>
      </w:r>
    </w:p>
    <w:p w:rsidR="001809FA" w:rsidRDefault="00BC0114">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1809FA" w:rsidRDefault="00BC0114">
      <w:pPr>
        <w:spacing w:before="225" w:after="225" w:line="240" w:lineRule="auto"/>
        <w:jc w:val="both"/>
      </w:pPr>
      <w:r>
        <w:rPr>
          <w:rFonts w:ascii="Arial" w:hAnsi="Arial" w:cs="Arial"/>
          <w:color w:val="000000"/>
          <w:sz w:val="18"/>
          <w:szCs w:val="18"/>
        </w:rPr>
        <w:t> </w:t>
      </w:r>
    </w:p>
    <w:p w:rsidR="001809FA" w:rsidRDefault="001809FA">
      <w:pPr>
        <w:sectPr w:rsidR="001809FA" w:rsidSect="006E7A2B">
          <w:footerReference w:type="default" r:id="rId15"/>
          <w:pgSz w:w="11906" w:h="16838"/>
          <w:pgMar w:top="1418" w:right="1418" w:bottom="1418" w:left="1418" w:header="567" w:footer="596" w:gutter="0"/>
          <w:cols w:space="708"/>
          <w:docGrid w:linePitch="360"/>
        </w:sectPr>
      </w:pPr>
    </w:p>
    <w:p w:rsidR="00252358" w:rsidRPr="00590863" w:rsidRDefault="00BC0114" w:rsidP="00252358">
      <w:pPr>
        <w:spacing w:after="0"/>
        <w:jc w:val="right"/>
        <w:rPr>
          <w:rFonts w:ascii="Arial" w:hAnsi="Arial" w:cs="Arial"/>
          <w:sz w:val="18"/>
          <w:szCs w:val="18"/>
        </w:rPr>
      </w:pPr>
      <w:r w:rsidRPr="00590863">
        <w:rPr>
          <w:rFonts w:ascii="Arial" w:hAnsi="Arial" w:cs="Arial"/>
          <w:sz w:val="18"/>
          <w:szCs w:val="18"/>
        </w:rPr>
        <w:lastRenderedPageBreak/>
        <w:t>Obrazec št: 5</w:t>
      </w:r>
    </w:p>
    <w:p w:rsidR="00252358" w:rsidRPr="00252358" w:rsidRDefault="00C95217" w:rsidP="00252358"/>
    <w:p w:rsidR="00EB2A75" w:rsidRDefault="00BC011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EB2A75" w:rsidRDefault="00C95217" w:rsidP="00EB2A75">
      <w:pPr>
        <w:spacing w:after="120"/>
        <w:rPr>
          <w:rFonts w:ascii="Arial" w:hAnsi="Arial" w:cs="Arial"/>
        </w:rPr>
      </w:pPr>
    </w:p>
    <w:p w:rsidR="001809FA" w:rsidRDefault="00BC0114">
      <w:pPr>
        <w:spacing w:before="225" w:after="225" w:line="240" w:lineRule="auto"/>
        <w:jc w:val="both"/>
      </w:pPr>
      <w:r>
        <w:rPr>
          <w:rFonts w:ascii="Arial" w:hAnsi="Arial" w:cs="Arial"/>
          <w:color w:val="000000"/>
          <w:sz w:val="18"/>
          <w:szCs w:val="18"/>
        </w:rPr>
        <w:t>Naziv gospodarskega subjekta: _________________________</w:t>
      </w:r>
    </w:p>
    <w:p w:rsidR="001809FA" w:rsidRDefault="00BC0114">
      <w:pPr>
        <w:spacing w:before="225" w:after="225" w:line="240" w:lineRule="auto"/>
        <w:jc w:val="both"/>
      </w:pPr>
      <w:r>
        <w:rPr>
          <w:rFonts w:ascii="Arial" w:hAnsi="Arial" w:cs="Arial"/>
          <w:color w:val="000000"/>
          <w:sz w:val="18"/>
          <w:szCs w:val="18"/>
        </w:rPr>
        <w:t> </w:t>
      </w:r>
    </w:p>
    <w:p w:rsidR="001809FA" w:rsidRDefault="00BC0114">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7"/>
        <w:gridCol w:w="1051"/>
        <w:gridCol w:w="1381"/>
        <w:gridCol w:w="1422"/>
        <w:gridCol w:w="1568"/>
        <w:gridCol w:w="1316"/>
        <w:gridCol w:w="1390"/>
      </w:tblGrid>
      <w:tr w:rsidR="001809FA">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1809FA" w:rsidRDefault="00BC0114">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1809FA" w:rsidRDefault="00BC0114">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1809FA" w:rsidRDefault="00BC0114">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1809FA" w:rsidRDefault="00BC0114">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1809FA" w:rsidRDefault="00BC0114">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1809FA" w:rsidRDefault="00BC0114">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1809FA" w:rsidRDefault="00BC0114">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1809F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r w:rsidR="001809F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r w:rsidR="001809F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r w:rsidR="001809F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r w:rsidR="001809F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1809FA" w:rsidRDefault="00BC0114">
            <w:r>
              <w:rPr>
                <w:rFonts w:ascii="Arial" w:hAnsi="Arial" w:cs="Arial"/>
                <w:color w:val="000000"/>
                <w:position w:val="-2"/>
                <w:sz w:val="18"/>
                <w:szCs w:val="18"/>
              </w:rPr>
              <w:t> </w:t>
            </w:r>
          </w:p>
        </w:tc>
      </w:tr>
    </w:tbl>
    <w:p w:rsidR="001809FA" w:rsidRDefault="00BC0114">
      <w:pPr>
        <w:spacing w:before="225" w:after="225" w:line="240" w:lineRule="auto"/>
        <w:jc w:val="both"/>
      </w:pPr>
      <w:r>
        <w:rPr>
          <w:rFonts w:ascii="Arial" w:hAnsi="Arial" w:cs="Arial"/>
          <w:color w:val="000000"/>
          <w:sz w:val="18"/>
          <w:szCs w:val="18"/>
        </w:rPr>
        <w:t> </w:t>
      </w:r>
    </w:p>
    <w:p w:rsidR="001809FA" w:rsidRDefault="00BC0114">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1809FA" w:rsidRDefault="00BC0114">
      <w:pPr>
        <w:spacing w:before="225" w:after="225" w:line="240" w:lineRule="auto"/>
        <w:jc w:val="both"/>
      </w:pPr>
      <w:r>
        <w:rPr>
          <w:rFonts w:ascii="Arial" w:hAnsi="Arial" w:cs="Arial"/>
          <w:color w:val="000000"/>
          <w:sz w:val="18"/>
          <w:szCs w:val="18"/>
        </w:rPr>
        <w:t> </w:t>
      </w:r>
    </w:p>
    <w:p w:rsidR="001809FA" w:rsidRDefault="001809FA">
      <w:pPr>
        <w:sectPr w:rsidR="001809FA" w:rsidSect="006E7A2B">
          <w:footerReference w:type="default" r:id="rId16"/>
          <w:pgSz w:w="11906" w:h="16838"/>
          <w:pgMar w:top="1418" w:right="1418" w:bottom="1418" w:left="1418" w:header="567" w:footer="596" w:gutter="0"/>
          <w:cols w:space="708"/>
          <w:docGrid w:linePitch="360"/>
        </w:sectPr>
      </w:pPr>
    </w:p>
    <w:p w:rsidR="00252358" w:rsidRPr="00590863" w:rsidRDefault="00BC0114" w:rsidP="00252358">
      <w:pPr>
        <w:spacing w:after="0"/>
        <w:jc w:val="right"/>
        <w:rPr>
          <w:rFonts w:ascii="Arial" w:hAnsi="Arial" w:cs="Arial"/>
          <w:sz w:val="18"/>
          <w:szCs w:val="18"/>
        </w:rPr>
      </w:pPr>
      <w:r w:rsidRPr="00590863">
        <w:rPr>
          <w:rFonts w:ascii="Arial" w:hAnsi="Arial" w:cs="Arial"/>
          <w:sz w:val="18"/>
          <w:szCs w:val="18"/>
        </w:rPr>
        <w:lastRenderedPageBreak/>
        <w:t>Obrazec št: 6</w:t>
      </w:r>
    </w:p>
    <w:p w:rsidR="00252358" w:rsidRPr="00252358" w:rsidRDefault="00C95217" w:rsidP="00252358"/>
    <w:p w:rsidR="00EB2A75" w:rsidRDefault="00BC011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rsidR="00EB2A75" w:rsidRDefault="00C95217" w:rsidP="00EB2A75">
      <w:pPr>
        <w:spacing w:after="120"/>
        <w:rPr>
          <w:rFonts w:ascii="Arial" w:hAnsi="Arial" w:cs="Arial"/>
        </w:rPr>
      </w:pPr>
    </w:p>
    <w:p w:rsidR="001809FA" w:rsidRDefault="00BC0114">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1809FA" w:rsidRDefault="00BC0114">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rsidR="001809FA" w:rsidRDefault="00BC0114">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1809FA">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1809FA" w:rsidRDefault="00BC0114">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1809FA" w:rsidRDefault="00BC0114">
            <w:r>
              <w:rPr>
                <w:rFonts w:ascii="Arial" w:hAnsi="Arial" w:cs="Arial"/>
                <w:color w:val="000000"/>
                <w:position w:val="-2"/>
                <w:sz w:val="18"/>
                <w:szCs w:val="18"/>
                <w:shd w:val="clear" w:color="auto" w:fill="FFFFFF"/>
              </w:rPr>
              <w:t> </w:t>
            </w:r>
          </w:p>
        </w:tc>
      </w:tr>
      <w:tr w:rsidR="001809FA">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1809FA" w:rsidRDefault="00BC0114">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1809FA" w:rsidRDefault="00BC0114">
            <w:r>
              <w:rPr>
                <w:rFonts w:ascii="Arial" w:hAnsi="Arial" w:cs="Arial"/>
                <w:color w:val="000000"/>
                <w:position w:val="-2"/>
                <w:sz w:val="18"/>
                <w:szCs w:val="18"/>
                <w:shd w:val="clear" w:color="auto" w:fill="FFFFFF"/>
              </w:rPr>
              <w:t> </w:t>
            </w:r>
          </w:p>
        </w:tc>
      </w:tr>
      <w:tr w:rsidR="001809FA">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1809FA" w:rsidRDefault="00BC0114">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1809FA" w:rsidRDefault="00BC0114">
            <w:r>
              <w:rPr>
                <w:rFonts w:ascii="Arial" w:hAnsi="Arial" w:cs="Arial"/>
                <w:color w:val="000000"/>
                <w:position w:val="-2"/>
                <w:sz w:val="18"/>
                <w:szCs w:val="18"/>
                <w:shd w:val="clear" w:color="auto" w:fill="FFFFFF"/>
              </w:rPr>
              <w:t> </w:t>
            </w:r>
          </w:p>
        </w:tc>
      </w:tr>
      <w:tr w:rsidR="001809FA">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1809FA" w:rsidRDefault="00BC0114">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1809FA" w:rsidRDefault="00BC0114">
            <w:r>
              <w:rPr>
                <w:rFonts w:ascii="Arial" w:hAnsi="Arial" w:cs="Arial"/>
                <w:color w:val="000000"/>
                <w:position w:val="-2"/>
                <w:sz w:val="18"/>
                <w:szCs w:val="18"/>
                <w:shd w:val="clear" w:color="auto" w:fill="FFFFFF"/>
              </w:rPr>
              <w:t> </w:t>
            </w:r>
          </w:p>
        </w:tc>
      </w:tr>
      <w:tr w:rsidR="001809FA">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1809FA" w:rsidRDefault="00BC0114">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1809FA" w:rsidRDefault="00BC0114">
            <w:r>
              <w:rPr>
                <w:rFonts w:ascii="Arial" w:hAnsi="Arial" w:cs="Arial"/>
                <w:color w:val="000000"/>
                <w:position w:val="-2"/>
                <w:sz w:val="18"/>
                <w:szCs w:val="18"/>
                <w:shd w:val="clear" w:color="auto" w:fill="FFFFFF"/>
              </w:rPr>
              <w:t> </w:t>
            </w:r>
          </w:p>
        </w:tc>
      </w:tr>
      <w:tr w:rsidR="001809FA">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1809FA" w:rsidRDefault="00BC0114">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1809FA" w:rsidRDefault="00BC0114">
            <w:r>
              <w:rPr>
                <w:rFonts w:ascii="Arial" w:hAnsi="Arial" w:cs="Arial"/>
                <w:color w:val="000000"/>
                <w:position w:val="-2"/>
                <w:sz w:val="18"/>
                <w:szCs w:val="18"/>
                <w:shd w:val="clear" w:color="auto" w:fill="FFFFFF"/>
              </w:rPr>
              <w:t> </w:t>
            </w:r>
          </w:p>
        </w:tc>
      </w:tr>
      <w:tr w:rsidR="001809FA">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1809FA" w:rsidRDefault="00BC0114">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1809FA" w:rsidRDefault="00BC0114">
            <w:r>
              <w:rPr>
                <w:rFonts w:ascii="Arial" w:hAnsi="Arial" w:cs="Arial"/>
                <w:color w:val="000000"/>
                <w:position w:val="-2"/>
                <w:sz w:val="18"/>
                <w:szCs w:val="18"/>
                <w:shd w:val="clear" w:color="auto" w:fill="FFFFFF"/>
              </w:rPr>
              <w:t> </w:t>
            </w:r>
          </w:p>
        </w:tc>
      </w:tr>
    </w:tbl>
    <w:p w:rsidR="001809FA" w:rsidRDefault="00BC0114">
      <w:pPr>
        <w:shd w:val="clear" w:color="auto" w:fill="FFFFFF"/>
        <w:spacing w:before="225" w:after="375" w:line="333" w:lineRule="auto"/>
        <w:jc w:val="both"/>
      </w:pPr>
      <w:r>
        <w:rPr>
          <w:rFonts w:ascii="Arial" w:hAnsi="Arial" w:cs="Arial"/>
          <w:color w:val="444444"/>
          <w:sz w:val="18"/>
          <w:szCs w:val="18"/>
          <w:shd w:val="clear" w:color="auto" w:fill="FFFFFF"/>
        </w:rPr>
        <w:t> </w:t>
      </w:r>
    </w:p>
    <w:p w:rsidR="001809FA" w:rsidRDefault="00BC0114">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1809FA">
        <w:tc>
          <w:tcPr>
            <w:tcW w:w="3195" w:type="dxa"/>
            <w:shd w:val="clear" w:color="auto" w:fill="FFFFFF"/>
            <w:tcMar>
              <w:top w:w="75" w:type="dxa"/>
              <w:bottom w:w="75" w:type="dxa"/>
            </w:tcMar>
            <w:vAlign w:val="center"/>
          </w:tcPr>
          <w:p w:rsidR="001809FA" w:rsidRDefault="00BC0114">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rsidR="001809FA" w:rsidRDefault="00BC0114">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1809FA" w:rsidRDefault="00BC0114">
            <w:r>
              <w:rPr>
                <w:rFonts w:ascii="Arial" w:hAnsi="Arial" w:cs="Arial"/>
                <w:color w:val="000000"/>
                <w:position w:val="-2"/>
                <w:sz w:val="18"/>
                <w:szCs w:val="18"/>
                <w:shd w:val="clear" w:color="auto" w:fill="FFFFFF"/>
              </w:rPr>
              <w:t> </w:t>
            </w:r>
          </w:p>
        </w:tc>
      </w:tr>
      <w:tr w:rsidR="001809FA">
        <w:tc>
          <w:tcPr>
            <w:tcW w:w="3195" w:type="dxa"/>
            <w:shd w:val="clear" w:color="auto" w:fill="FFFFFF"/>
            <w:tcMar>
              <w:top w:w="75" w:type="dxa"/>
              <w:bottom w:w="75" w:type="dxa"/>
            </w:tcMar>
            <w:vAlign w:val="center"/>
          </w:tcPr>
          <w:p w:rsidR="001809FA" w:rsidRDefault="00BC0114">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rsidR="001809FA" w:rsidRDefault="00BC0114">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1809FA" w:rsidRDefault="001809FA"/>
          <w:p w:rsidR="001809FA" w:rsidRDefault="00BC0114">
            <w:pPr>
              <w:jc w:val="center"/>
            </w:pPr>
            <w:r>
              <w:rPr>
                <w:rFonts w:ascii="Arial" w:hAnsi="Arial" w:cs="Arial"/>
                <w:color w:val="A9A9A9"/>
                <w:position w:val="-2"/>
                <w:sz w:val="18"/>
                <w:szCs w:val="18"/>
                <w:shd w:val="clear" w:color="auto" w:fill="FFFFFF"/>
              </w:rPr>
              <w:t>(žig in podpis)</w:t>
            </w:r>
          </w:p>
        </w:tc>
      </w:tr>
    </w:tbl>
    <w:p w:rsidR="001809FA" w:rsidRDefault="00BC0114">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numPr>
                <w:ilvl w:val="0"/>
                <w:numId w:val="2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rsidR="001809FA" w:rsidRDefault="00BC0114">
            <w:pPr>
              <w:numPr>
                <w:ilvl w:val="0"/>
                <w:numId w:val="2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1809FA" w:rsidRDefault="00BC0114">
            <w:pPr>
              <w:numPr>
                <w:ilvl w:val="0"/>
                <w:numId w:val="2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rsidR="001809FA" w:rsidRDefault="001809FA">
      <w:pPr>
        <w:sectPr w:rsidR="001809FA" w:rsidSect="006E7A2B">
          <w:footerReference w:type="default" r:id="rId17"/>
          <w:pgSz w:w="11906" w:h="16838"/>
          <w:pgMar w:top="1418" w:right="1418" w:bottom="1418" w:left="1418" w:header="567" w:footer="596" w:gutter="0"/>
          <w:cols w:space="708"/>
          <w:docGrid w:linePitch="360"/>
        </w:sectPr>
      </w:pPr>
    </w:p>
    <w:p w:rsidR="00252358" w:rsidRPr="00590863" w:rsidRDefault="00BC0114" w:rsidP="00252358">
      <w:pPr>
        <w:spacing w:after="0"/>
        <w:jc w:val="right"/>
        <w:rPr>
          <w:rFonts w:ascii="Arial" w:hAnsi="Arial" w:cs="Arial"/>
          <w:sz w:val="18"/>
          <w:szCs w:val="18"/>
        </w:rPr>
      </w:pPr>
      <w:r w:rsidRPr="00590863">
        <w:rPr>
          <w:rFonts w:ascii="Arial" w:hAnsi="Arial" w:cs="Arial"/>
          <w:sz w:val="18"/>
          <w:szCs w:val="18"/>
        </w:rPr>
        <w:lastRenderedPageBreak/>
        <w:t>Obrazec št: 7</w:t>
      </w:r>
    </w:p>
    <w:p w:rsidR="00252358" w:rsidRPr="00252358" w:rsidRDefault="00C95217" w:rsidP="00252358"/>
    <w:p w:rsidR="00EB2A75" w:rsidRDefault="00BC011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rsidR="00EB2A75" w:rsidRDefault="00C95217" w:rsidP="00EB2A75">
      <w:pPr>
        <w:spacing w:after="120"/>
        <w:rPr>
          <w:rFonts w:ascii="Arial" w:hAnsi="Arial" w:cs="Arial"/>
        </w:rPr>
      </w:pPr>
    </w:p>
    <w:p w:rsidR="001809FA" w:rsidRDefault="00BC0114">
      <w:pPr>
        <w:spacing w:before="225" w:after="225" w:line="240" w:lineRule="auto"/>
        <w:jc w:val="center"/>
      </w:pPr>
      <w:r>
        <w:rPr>
          <w:rFonts w:ascii="Arial" w:hAnsi="Arial" w:cs="Arial"/>
          <w:b/>
          <w:bCs/>
          <w:color w:val="000000"/>
          <w:sz w:val="24"/>
          <w:szCs w:val="24"/>
        </w:rPr>
        <w:t>MENIČNA IZJAVA</w:t>
      </w:r>
    </w:p>
    <w:p w:rsidR="001809FA" w:rsidRDefault="00BC0114">
      <w:pPr>
        <w:spacing w:before="225" w:after="225" w:line="240" w:lineRule="auto"/>
        <w:jc w:val="center"/>
      </w:pPr>
      <w:r>
        <w:rPr>
          <w:rFonts w:ascii="Arial" w:hAnsi="Arial" w:cs="Arial"/>
          <w:color w:val="000000"/>
          <w:sz w:val="21"/>
          <w:szCs w:val="21"/>
        </w:rPr>
        <w:t>s pooblastilom za izpolnitev in unovčenje menice</w:t>
      </w:r>
    </w:p>
    <w:p w:rsidR="001809FA" w:rsidRDefault="00BC0114">
      <w:pPr>
        <w:spacing w:before="225" w:after="225" w:line="240" w:lineRule="auto"/>
        <w:jc w:val="both"/>
      </w:pPr>
      <w:r>
        <w:rPr>
          <w:rFonts w:ascii="Arial" w:hAnsi="Arial" w:cs="Arial"/>
          <w:color w:val="000000"/>
          <w:sz w:val="18"/>
          <w:szCs w:val="18"/>
        </w:rPr>
        <w:t> </w:t>
      </w:r>
    </w:p>
    <w:p w:rsidR="001809FA" w:rsidRDefault="00BC0114">
      <w:pPr>
        <w:spacing w:before="225" w:after="225" w:line="240" w:lineRule="auto"/>
        <w:jc w:val="both"/>
      </w:pPr>
      <w:r>
        <w:rPr>
          <w:rFonts w:ascii="Arial" w:hAnsi="Arial" w:cs="Arial"/>
          <w:color w:val="000000"/>
          <w:sz w:val="18"/>
          <w:szCs w:val="18"/>
        </w:rPr>
        <w:t>Naročniku OBČINA METLIKA, Mestni trg 24, 8330 Metlika,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rsidR="001809FA" w:rsidRDefault="00BC0114">
      <w:pPr>
        <w:spacing w:before="225" w:after="225" w:line="240" w:lineRule="auto"/>
        <w:jc w:val="both"/>
      </w:pPr>
      <w:r>
        <w:rPr>
          <w:rFonts w:ascii="Arial" w:hAnsi="Arial" w:cs="Arial"/>
          <w:b/>
          <w:bCs/>
          <w:color w:val="000000"/>
          <w:sz w:val="18"/>
          <w:szCs w:val="18"/>
        </w:rPr>
        <w:t>Oprema za prizidek k Zdravstvenemu domu Metlika</w:t>
      </w:r>
    </w:p>
    <w:p w:rsidR="001809FA" w:rsidRDefault="00BC0114">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1809FA" w:rsidRDefault="00BC0114">
      <w:pPr>
        <w:spacing w:before="225" w:after="225" w:line="240" w:lineRule="auto"/>
        <w:jc w:val="both"/>
      </w:pPr>
      <w:r>
        <w:rPr>
          <w:rFonts w:ascii="Arial" w:hAnsi="Arial" w:cs="Arial"/>
          <w:color w:val="000000"/>
          <w:sz w:val="18"/>
          <w:szCs w:val="18"/>
        </w:rPr>
        <w:t> </w:t>
      </w:r>
    </w:p>
    <w:p w:rsidR="001809FA" w:rsidRDefault="00BC0114">
      <w:pPr>
        <w:spacing w:before="225" w:after="225" w:line="240" w:lineRule="auto"/>
        <w:jc w:val="both"/>
      </w:pPr>
      <w:r>
        <w:rPr>
          <w:rFonts w:ascii="Arial" w:hAnsi="Arial" w:cs="Arial"/>
          <w:color w:val="000000"/>
          <w:sz w:val="18"/>
          <w:szCs w:val="18"/>
        </w:rPr>
        <w:t>Naročnika OBČINA METLIKA pooblaščamo, da izpolni priloženo menico z zneskom v višini </w:t>
      </w:r>
      <w:r>
        <w:rPr>
          <w:rFonts w:ascii="Arial" w:hAnsi="Arial" w:cs="Arial"/>
          <w:b/>
          <w:bCs/>
          <w:color w:val="000000"/>
          <w:sz w:val="18"/>
          <w:szCs w:val="18"/>
        </w:rPr>
        <w:t xml:space="preserve">najmanj 3,00 % ponudbene vrednosti z DDV, kar znaša </w:t>
      </w:r>
      <w:r>
        <w:rPr>
          <w:rFonts w:ascii="Arial" w:hAnsi="Arial" w:cs="Arial"/>
          <w:b/>
          <w:bCs/>
          <w:color w:val="000000"/>
          <w:sz w:val="18"/>
          <w:szCs w:val="18"/>
          <w:u w:val="single"/>
        </w:rPr>
        <w:t>__________</w:t>
      </w:r>
    </w:p>
    <w:p w:rsidR="001809FA" w:rsidRDefault="00BC0114">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numPr>
                <w:ilvl w:val="0"/>
                <w:numId w:val="24"/>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rsidR="001809FA" w:rsidRDefault="00BC0114">
            <w:pPr>
              <w:numPr>
                <w:ilvl w:val="0"/>
                <w:numId w:val="24"/>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rsidR="001809FA" w:rsidRDefault="00BC0114">
            <w:pPr>
              <w:numPr>
                <w:ilvl w:val="0"/>
                <w:numId w:val="24"/>
              </w:numPr>
              <w:rPr>
                <w:rFonts w:ascii="Arial" w:hAnsi="Arial" w:cs="Arial"/>
                <w:color w:val="000000"/>
                <w:sz w:val="18"/>
                <w:szCs w:val="18"/>
              </w:rPr>
            </w:pPr>
            <w:r>
              <w:rPr>
                <w:rFonts w:ascii="Arial" w:hAnsi="Arial" w:cs="Arial"/>
                <w:color w:val="000000"/>
                <w:sz w:val="18"/>
                <w:szCs w:val="18"/>
              </w:rPr>
              <w:t>ne soglašamo z odpravo napak v ponudbi ali</w:t>
            </w:r>
          </w:p>
          <w:p w:rsidR="001809FA" w:rsidRDefault="00BC0114">
            <w:pPr>
              <w:numPr>
                <w:ilvl w:val="0"/>
                <w:numId w:val="24"/>
              </w:numPr>
              <w:rPr>
                <w:rFonts w:ascii="Arial" w:hAnsi="Arial" w:cs="Arial"/>
                <w:color w:val="000000"/>
                <w:sz w:val="18"/>
                <w:szCs w:val="18"/>
              </w:rPr>
            </w:pPr>
            <w:r>
              <w:rPr>
                <w:rFonts w:ascii="Arial" w:hAnsi="Arial" w:cs="Arial"/>
                <w:color w:val="000000"/>
                <w:sz w:val="18"/>
                <w:szCs w:val="18"/>
              </w:rPr>
              <w:t>ne sklenemo pogodbe v določenem roku ali</w:t>
            </w:r>
          </w:p>
          <w:p w:rsidR="001809FA" w:rsidRDefault="00BC0114">
            <w:pPr>
              <w:numPr>
                <w:ilvl w:val="0"/>
                <w:numId w:val="24"/>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rsidR="001809FA" w:rsidRDefault="00BC0114">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resnost ponudbe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rsidR="001809FA" w:rsidRDefault="00BC0114">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rsidR="001809FA" w:rsidRDefault="00BC0114">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rsidR="001809FA" w:rsidRDefault="00BC0114">
      <w:pPr>
        <w:spacing w:before="225" w:after="225" w:line="240" w:lineRule="auto"/>
        <w:jc w:val="both"/>
      </w:pPr>
      <w:r>
        <w:rPr>
          <w:rFonts w:ascii="Arial" w:hAnsi="Arial" w:cs="Arial"/>
          <w:color w:val="000000"/>
          <w:sz w:val="18"/>
          <w:szCs w:val="18"/>
        </w:rPr>
        <w:t>Priloga: </w:t>
      </w:r>
    </w:p>
    <w:p w:rsidR="001809FA" w:rsidRDefault="00BC0114">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1809FA">
        <w:tc>
          <w:tcPr>
            <w:tcW w:w="4080" w:type="dxa"/>
            <w:tcMar>
              <w:top w:w="75" w:type="dxa"/>
              <w:bottom w:w="75" w:type="dxa"/>
            </w:tcMar>
            <w:vAlign w:val="center"/>
          </w:tcPr>
          <w:p w:rsidR="001809FA" w:rsidRDefault="00BC0114">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1809FA" w:rsidRDefault="00BC0114">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1809FA">
        <w:tc>
          <w:tcPr>
            <w:tcW w:w="4080" w:type="dxa"/>
            <w:tcMar>
              <w:top w:w="75" w:type="dxa"/>
              <w:bottom w:w="75" w:type="dxa"/>
            </w:tcMar>
            <w:vAlign w:val="center"/>
          </w:tcPr>
          <w:p w:rsidR="001809FA" w:rsidRDefault="00BC0114">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1809FA" w:rsidRDefault="001809FA"/>
          <w:p w:rsidR="001809FA" w:rsidRDefault="00BC0114">
            <w:pPr>
              <w:jc w:val="center"/>
            </w:pPr>
            <w:r>
              <w:rPr>
                <w:rFonts w:ascii="Arial" w:hAnsi="Arial" w:cs="Arial"/>
                <w:color w:val="A9A9A9"/>
                <w:position w:val="-2"/>
                <w:sz w:val="18"/>
                <w:szCs w:val="18"/>
              </w:rPr>
              <w:t>(žig in podpis)</w:t>
            </w:r>
          </w:p>
        </w:tc>
      </w:tr>
    </w:tbl>
    <w:p w:rsidR="001809FA" w:rsidRDefault="00BC0114">
      <w:pPr>
        <w:spacing w:before="225" w:after="225" w:line="240" w:lineRule="auto"/>
        <w:jc w:val="both"/>
      </w:pPr>
      <w:r>
        <w:rPr>
          <w:rFonts w:ascii="Arial" w:hAnsi="Arial" w:cs="Arial"/>
          <w:color w:val="000000"/>
          <w:sz w:val="18"/>
          <w:szCs w:val="18"/>
        </w:rPr>
        <w:t> </w:t>
      </w:r>
    </w:p>
    <w:p w:rsidR="001809FA" w:rsidRDefault="00BC0114">
      <w:pPr>
        <w:spacing w:before="225" w:after="225" w:line="240" w:lineRule="auto"/>
        <w:jc w:val="both"/>
      </w:pPr>
      <w:r>
        <w:rPr>
          <w:rFonts w:ascii="Arial" w:hAnsi="Arial" w:cs="Arial"/>
          <w:color w:val="000000"/>
          <w:sz w:val="18"/>
          <w:szCs w:val="18"/>
        </w:rPr>
        <w:t> </w:t>
      </w:r>
    </w:p>
    <w:p w:rsidR="001809FA" w:rsidRDefault="001809FA">
      <w:pPr>
        <w:sectPr w:rsidR="001809FA" w:rsidSect="006E7A2B">
          <w:footerReference w:type="default" r:id="rId18"/>
          <w:pgSz w:w="11906" w:h="16838"/>
          <w:pgMar w:top="1418" w:right="1418" w:bottom="1418" w:left="1418" w:header="567" w:footer="596" w:gutter="0"/>
          <w:cols w:space="708"/>
          <w:docGrid w:linePitch="360"/>
        </w:sectPr>
      </w:pPr>
    </w:p>
    <w:p w:rsidR="00252358" w:rsidRPr="00590863" w:rsidRDefault="00BC0114" w:rsidP="00252358">
      <w:pPr>
        <w:spacing w:after="0"/>
        <w:jc w:val="right"/>
        <w:rPr>
          <w:rFonts w:ascii="Arial" w:hAnsi="Arial" w:cs="Arial"/>
          <w:sz w:val="18"/>
          <w:szCs w:val="18"/>
        </w:rPr>
      </w:pPr>
      <w:r w:rsidRPr="00590863">
        <w:rPr>
          <w:rFonts w:ascii="Arial" w:hAnsi="Arial" w:cs="Arial"/>
          <w:sz w:val="18"/>
          <w:szCs w:val="18"/>
        </w:rPr>
        <w:lastRenderedPageBreak/>
        <w:t>Obrazec št: 8</w:t>
      </w:r>
    </w:p>
    <w:p w:rsidR="00252358" w:rsidRPr="00252358" w:rsidRDefault="00C95217" w:rsidP="00252358"/>
    <w:p w:rsidR="00EB2A75" w:rsidRDefault="00BC011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EB2A75" w:rsidRDefault="00C95217" w:rsidP="00EB2A75">
      <w:pPr>
        <w:spacing w:after="120"/>
        <w:rPr>
          <w:rFonts w:ascii="Arial" w:hAnsi="Arial" w:cs="Arial"/>
        </w:rPr>
      </w:pPr>
    </w:p>
    <w:p w:rsidR="001809FA" w:rsidRDefault="00BC0114">
      <w:pPr>
        <w:spacing w:before="225" w:after="225" w:line="240" w:lineRule="auto"/>
        <w:jc w:val="center"/>
      </w:pPr>
      <w:r>
        <w:rPr>
          <w:rFonts w:ascii="Arial" w:hAnsi="Arial" w:cs="Arial"/>
          <w:b/>
          <w:bCs/>
          <w:color w:val="000000"/>
          <w:sz w:val="24"/>
          <w:szCs w:val="24"/>
        </w:rPr>
        <w:t>MENIČNA IZJAVA</w:t>
      </w:r>
    </w:p>
    <w:p w:rsidR="001809FA" w:rsidRDefault="00BC0114">
      <w:pPr>
        <w:spacing w:before="225" w:after="225" w:line="240" w:lineRule="auto"/>
        <w:jc w:val="center"/>
      </w:pPr>
      <w:r>
        <w:rPr>
          <w:rFonts w:ascii="Arial" w:hAnsi="Arial" w:cs="Arial"/>
          <w:color w:val="000000"/>
          <w:sz w:val="21"/>
          <w:szCs w:val="21"/>
        </w:rPr>
        <w:t>s pooblastilom za izpolnitev in unovčenje menice</w:t>
      </w:r>
    </w:p>
    <w:p w:rsidR="001809FA" w:rsidRDefault="00BC0114">
      <w:pPr>
        <w:spacing w:before="225" w:after="225" w:line="240" w:lineRule="auto"/>
        <w:jc w:val="both"/>
      </w:pPr>
      <w:r>
        <w:rPr>
          <w:rFonts w:ascii="Arial" w:hAnsi="Arial" w:cs="Arial"/>
          <w:color w:val="000000"/>
          <w:sz w:val="18"/>
          <w:szCs w:val="18"/>
        </w:rPr>
        <w:t> </w:t>
      </w:r>
    </w:p>
    <w:p w:rsidR="001809FA" w:rsidRDefault="00BC0114">
      <w:pPr>
        <w:spacing w:before="225" w:after="225" w:line="240" w:lineRule="auto"/>
        <w:jc w:val="both"/>
      </w:pPr>
      <w:r>
        <w:rPr>
          <w:rFonts w:ascii="Arial" w:hAnsi="Arial" w:cs="Arial"/>
          <w:color w:val="000000"/>
          <w:sz w:val="18"/>
          <w:szCs w:val="18"/>
        </w:rPr>
        <w:t xml:space="preserve">Naročniku OBČINA METLIKA, Mestni trg 24, 8330 Metlika,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1809FA" w:rsidRDefault="00BC0114">
      <w:pPr>
        <w:spacing w:before="225" w:after="225" w:line="240" w:lineRule="auto"/>
        <w:jc w:val="both"/>
      </w:pPr>
      <w:r>
        <w:rPr>
          <w:rFonts w:ascii="Arial" w:hAnsi="Arial" w:cs="Arial"/>
          <w:b/>
          <w:bCs/>
          <w:color w:val="000000"/>
          <w:sz w:val="18"/>
          <w:szCs w:val="18"/>
        </w:rPr>
        <w:t>Oprema za prizidek k Zdravstvenemu domu Metlika</w:t>
      </w:r>
    </w:p>
    <w:p w:rsidR="001809FA" w:rsidRDefault="00BC0114">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1809FA" w:rsidRDefault="00BC0114">
      <w:pPr>
        <w:spacing w:before="225" w:after="225" w:line="240" w:lineRule="auto"/>
        <w:jc w:val="both"/>
      </w:pPr>
      <w:r>
        <w:rPr>
          <w:rFonts w:ascii="Arial" w:hAnsi="Arial" w:cs="Arial"/>
          <w:color w:val="000000"/>
          <w:sz w:val="18"/>
          <w:szCs w:val="18"/>
        </w:rPr>
        <w:t> </w:t>
      </w:r>
    </w:p>
    <w:p w:rsidR="001809FA" w:rsidRDefault="00BC0114">
      <w:pPr>
        <w:spacing w:before="225" w:after="225" w:line="240" w:lineRule="auto"/>
        <w:jc w:val="both"/>
      </w:pPr>
      <w:r>
        <w:rPr>
          <w:rFonts w:ascii="Arial" w:hAnsi="Arial" w:cs="Arial"/>
          <w:color w:val="000000"/>
          <w:sz w:val="18"/>
          <w:szCs w:val="18"/>
        </w:rPr>
        <w:t xml:space="preserve">Naročnika OBČINA METLIKA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rsidR="001809FA" w:rsidRDefault="00BC0114">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1809FA" w:rsidRDefault="00BC0114">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rsidR="001809FA" w:rsidRDefault="00BC0114">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1809FA" w:rsidRDefault="00BC0114">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1809FA" w:rsidRDefault="00BC0114">
      <w:pPr>
        <w:spacing w:before="225" w:after="225" w:line="240" w:lineRule="auto"/>
        <w:jc w:val="both"/>
      </w:pPr>
      <w:r>
        <w:rPr>
          <w:rFonts w:ascii="Arial" w:hAnsi="Arial" w:cs="Arial"/>
          <w:color w:val="000000"/>
          <w:sz w:val="18"/>
          <w:szCs w:val="18"/>
        </w:rPr>
        <w:t> </w:t>
      </w:r>
    </w:p>
    <w:p w:rsidR="001809FA" w:rsidRDefault="00BC0114">
      <w:pPr>
        <w:spacing w:before="225" w:after="225" w:line="240" w:lineRule="auto"/>
        <w:jc w:val="both"/>
      </w:pPr>
      <w:r>
        <w:rPr>
          <w:rFonts w:ascii="Arial" w:hAnsi="Arial" w:cs="Arial"/>
          <w:color w:val="000000"/>
          <w:sz w:val="18"/>
          <w:szCs w:val="18"/>
        </w:rPr>
        <w:t>Priloga: </w:t>
      </w:r>
    </w:p>
    <w:p w:rsidR="001809FA" w:rsidRDefault="00BC0114">
      <w:pPr>
        <w:spacing w:before="225" w:after="225" w:line="240" w:lineRule="auto"/>
        <w:jc w:val="both"/>
      </w:pPr>
      <w:r>
        <w:rPr>
          <w:rFonts w:ascii="Arial" w:hAnsi="Arial" w:cs="Arial"/>
          <w:color w:val="000000"/>
          <w:sz w:val="18"/>
          <w:szCs w:val="18"/>
        </w:rPr>
        <w:t>- bianco menica, podpisana in žigosana</w:t>
      </w:r>
    </w:p>
    <w:p w:rsidR="001809FA" w:rsidRDefault="00BC011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809FA">
        <w:tc>
          <w:tcPr>
            <w:tcW w:w="2500" w:type="pct"/>
            <w:tcMar>
              <w:top w:w="75" w:type="dxa"/>
              <w:bottom w:w="75" w:type="dxa"/>
            </w:tcMar>
            <w:vAlign w:val="center"/>
          </w:tcPr>
          <w:p w:rsidR="001809FA" w:rsidRDefault="00BC0114">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1809FA" w:rsidRDefault="00BC0114">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809FA">
        <w:tc>
          <w:tcPr>
            <w:tcW w:w="2500" w:type="pct"/>
            <w:tcMar>
              <w:top w:w="75" w:type="dxa"/>
              <w:bottom w:w="75" w:type="dxa"/>
            </w:tcMar>
            <w:vAlign w:val="center"/>
          </w:tcPr>
          <w:p w:rsidR="001809FA" w:rsidRDefault="00BC0114">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1809FA" w:rsidRDefault="001809FA"/>
          <w:p w:rsidR="001809FA" w:rsidRDefault="00BC0114">
            <w:pPr>
              <w:jc w:val="center"/>
            </w:pPr>
            <w:r>
              <w:rPr>
                <w:rFonts w:ascii="Arial" w:hAnsi="Arial" w:cs="Arial"/>
                <w:color w:val="A9A9A9"/>
                <w:position w:val="-2"/>
                <w:sz w:val="18"/>
                <w:szCs w:val="18"/>
              </w:rPr>
              <w:t>(žig in podpis)</w:t>
            </w:r>
          </w:p>
        </w:tc>
      </w:tr>
    </w:tbl>
    <w:p w:rsidR="001809FA" w:rsidRDefault="00BC0114">
      <w:pPr>
        <w:spacing w:before="225" w:after="225" w:line="240" w:lineRule="auto"/>
        <w:jc w:val="both"/>
      </w:pPr>
      <w:r>
        <w:rPr>
          <w:rFonts w:ascii="Arial" w:hAnsi="Arial" w:cs="Arial"/>
          <w:color w:val="000000"/>
          <w:sz w:val="18"/>
          <w:szCs w:val="18"/>
        </w:rPr>
        <w:t> </w:t>
      </w:r>
    </w:p>
    <w:p w:rsidR="001809FA" w:rsidRDefault="00BC0114">
      <w:pPr>
        <w:spacing w:before="225" w:after="225" w:line="240" w:lineRule="auto"/>
        <w:jc w:val="both"/>
      </w:pPr>
      <w:r>
        <w:rPr>
          <w:rFonts w:ascii="Arial" w:hAnsi="Arial" w:cs="Arial"/>
          <w:color w:val="000000"/>
          <w:sz w:val="18"/>
          <w:szCs w:val="18"/>
        </w:rPr>
        <w:t> </w:t>
      </w:r>
    </w:p>
    <w:p w:rsidR="001809FA" w:rsidRDefault="001809FA">
      <w:pPr>
        <w:sectPr w:rsidR="001809FA" w:rsidSect="006E7A2B">
          <w:footerReference w:type="default" r:id="rId19"/>
          <w:pgSz w:w="11906" w:h="16838"/>
          <w:pgMar w:top="1418" w:right="1418" w:bottom="1418" w:left="1418" w:header="567" w:footer="596" w:gutter="0"/>
          <w:cols w:space="708"/>
          <w:docGrid w:linePitch="360"/>
        </w:sectPr>
      </w:pPr>
    </w:p>
    <w:p w:rsidR="00252358" w:rsidRPr="00590863" w:rsidRDefault="00BC0114" w:rsidP="00252358">
      <w:pPr>
        <w:spacing w:after="0"/>
        <w:jc w:val="right"/>
        <w:rPr>
          <w:rFonts w:ascii="Arial" w:hAnsi="Arial" w:cs="Arial"/>
          <w:sz w:val="18"/>
          <w:szCs w:val="18"/>
        </w:rPr>
      </w:pPr>
      <w:r w:rsidRPr="00590863">
        <w:rPr>
          <w:rFonts w:ascii="Arial" w:hAnsi="Arial" w:cs="Arial"/>
          <w:sz w:val="18"/>
          <w:szCs w:val="18"/>
        </w:rPr>
        <w:lastRenderedPageBreak/>
        <w:t>Obrazec št: 9</w:t>
      </w:r>
    </w:p>
    <w:p w:rsidR="00252358" w:rsidRPr="00252358" w:rsidRDefault="00C95217" w:rsidP="00252358"/>
    <w:p w:rsidR="00EB2A75" w:rsidRDefault="00BC011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rsidR="00EB2A75" w:rsidRDefault="00C95217" w:rsidP="00EB2A75">
      <w:pPr>
        <w:spacing w:after="120"/>
        <w:rPr>
          <w:rFonts w:ascii="Arial" w:hAnsi="Arial" w:cs="Arial"/>
        </w:rPr>
      </w:pPr>
    </w:p>
    <w:p w:rsidR="001809FA" w:rsidRDefault="00BC0114">
      <w:pPr>
        <w:spacing w:before="225" w:after="225" w:line="240" w:lineRule="auto"/>
        <w:jc w:val="both"/>
      </w:pPr>
      <w:r>
        <w:rPr>
          <w:rFonts w:ascii="Arial" w:hAnsi="Arial" w:cs="Arial"/>
          <w:i/>
          <w:iCs/>
          <w:color w:val="000000"/>
          <w:sz w:val="18"/>
          <w:szCs w:val="18"/>
        </w:rPr>
        <w:t>Glava s podatki o garantu (zavarovalnici/banki) ali SWIFT ključ</w:t>
      </w:r>
    </w:p>
    <w:p w:rsidR="001809FA" w:rsidRDefault="00BC0114">
      <w:pPr>
        <w:spacing w:before="225" w:after="225" w:line="240" w:lineRule="auto"/>
        <w:jc w:val="both"/>
      </w:pPr>
      <w:r>
        <w:rPr>
          <w:rFonts w:ascii="Arial" w:hAnsi="Arial" w:cs="Arial"/>
          <w:color w:val="000000"/>
          <w:sz w:val="18"/>
          <w:szCs w:val="18"/>
        </w:rPr>
        <w:t>Za: OBČINA METLIKA, Mestni trg 24, 8330 Metlika</w:t>
      </w:r>
    </w:p>
    <w:p w:rsidR="001809FA" w:rsidRDefault="00BC0114">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1809FA" w:rsidRDefault="00BC0114">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1809FA" w:rsidRDefault="00BC0114">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1809FA" w:rsidRDefault="00BC0114">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1809FA" w:rsidRDefault="00BC0114">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1809FA" w:rsidRDefault="00BC0114">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OBČINA METLIKA, Mestni trg 24, 8330 Metlika,</w:t>
      </w:r>
    </w:p>
    <w:p w:rsidR="001809FA" w:rsidRDefault="00BC0114">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Oprema za prizidek k Zdravstvenemu domu Metlika</w:t>
      </w:r>
      <w:r>
        <w:rPr>
          <w:rFonts w:ascii="Arial" w:hAnsi="Arial" w:cs="Arial"/>
          <w:i/>
          <w:iCs/>
          <w:color w:val="000000"/>
          <w:sz w:val="18"/>
          <w:szCs w:val="18"/>
        </w:rPr>
        <w:t> </w:t>
      </w:r>
    </w:p>
    <w:p w:rsidR="001809FA" w:rsidRDefault="00BC0114">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rsidR="001809FA" w:rsidRDefault="00BC0114">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1809FA" w:rsidRDefault="00BC0114">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1809FA" w:rsidRDefault="00BC0114">
      <w:pPr>
        <w:spacing w:before="225" w:after="225" w:line="240" w:lineRule="auto"/>
        <w:jc w:val="both"/>
      </w:pPr>
      <w:r>
        <w:rPr>
          <w:rFonts w:ascii="Arial" w:hAnsi="Arial" w:cs="Arial"/>
          <w:color w:val="000000"/>
          <w:sz w:val="18"/>
          <w:szCs w:val="18"/>
        </w:rPr>
        <w:t>2. Kopija garancije št. ______________</w:t>
      </w:r>
    </w:p>
    <w:p w:rsidR="001809FA" w:rsidRDefault="00BC0114">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1809FA" w:rsidRDefault="00BC0114">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1809FA" w:rsidRDefault="00BC0114">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1809FA" w:rsidRDefault="00BC0114">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1809FA" w:rsidRDefault="00BC0114">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1809FA" w:rsidRDefault="00BC0114">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1809FA" w:rsidRDefault="00BC0114">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rsidR="001809FA" w:rsidRDefault="00BC0114">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rsidR="001809FA" w:rsidRDefault="00BC0114">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1809FA" w:rsidRDefault="00BC0114">
      <w:pPr>
        <w:spacing w:before="225" w:after="225" w:line="240" w:lineRule="auto"/>
        <w:jc w:val="both"/>
      </w:pPr>
      <w:r>
        <w:rPr>
          <w:rFonts w:ascii="Arial" w:hAnsi="Arial" w:cs="Arial"/>
          <w:color w:val="000000"/>
          <w:sz w:val="18"/>
          <w:szCs w:val="18"/>
        </w:rPr>
        <w:t> </w:t>
      </w:r>
    </w:p>
    <w:p w:rsidR="001809FA" w:rsidRDefault="00BC0114">
      <w:pPr>
        <w:spacing w:before="225" w:after="225" w:line="240" w:lineRule="auto"/>
        <w:jc w:val="both"/>
      </w:pPr>
      <w:r>
        <w:rPr>
          <w:rFonts w:ascii="Arial" w:hAnsi="Arial" w:cs="Arial"/>
          <w:color w:val="000000"/>
          <w:sz w:val="18"/>
          <w:szCs w:val="18"/>
        </w:rPr>
        <w:t> </w:t>
      </w:r>
    </w:p>
    <w:p w:rsidR="001809FA" w:rsidRDefault="00BC0114">
      <w:pPr>
        <w:spacing w:before="225" w:after="225" w:line="240" w:lineRule="auto"/>
        <w:jc w:val="both"/>
      </w:pPr>
      <w:r>
        <w:rPr>
          <w:rFonts w:ascii="Arial" w:hAnsi="Arial" w:cs="Arial"/>
          <w:color w:val="000000"/>
          <w:sz w:val="18"/>
          <w:szCs w:val="18"/>
        </w:rPr>
        <w:t> </w:t>
      </w:r>
    </w:p>
    <w:p w:rsidR="001809FA" w:rsidRDefault="00BC011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809FA">
        <w:tc>
          <w:tcPr>
            <w:tcW w:w="2500" w:type="pct"/>
            <w:tcMar>
              <w:top w:w="75" w:type="dxa"/>
              <w:bottom w:w="75" w:type="dxa"/>
            </w:tcMar>
            <w:vAlign w:val="center"/>
          </w:tcPr>
          <w:p w:rsidR="001809FA" w:rsidRDefault="00BC0114">
            <w:r>
              <w:rPr>
                <w:rFonts w:ascii="Arial" w:hAnsi="Arial" w:cs="Arial"/>
                <w:color w:val="000000"/>
                <w:position w:val="-2"/>
                <w:sz w:val="18"/>
                <w:szCs w:val="18"/>
              </w:rPr>
              <w:t> </w:t>
            </w:r>
          </w:p>
        </w:tc>
        <w:tc>
          <w:tcPr>
            <w:tcW w:w="0" w:type="auto"/>
            <w:tcMar>
              <w:top w:w="75" w:type="dxa"/>
              <w:bottom w:w="75" w:type="dxa"/>
            </w:tcMar>
            <w:vAlign w:val="center"/>
          </w:tcPr>
          <w:p w:rsidR="001809FA" w:rsidRDefault="00BC0114">
            <w:pPr>
              <w:jc w:val="center"/>
            </w:pPr>
            <w:r>
              <w:rPr>
                <w:rFonts w:ascii="Arial" w:hAnsi="Arial" w:cs="Arial"/>
                <w:color w:val="000000"/>
                <w:position w:val="-2"/>
                <w:sz w:val="18"/>
                <w:szCs w:val="18"/>
              </w:rPr>
              <w:t>Garant</w:t>
            </w:r>
          </w:p>
        </w:tc>
      </w:tr>
      <w:tr w:rsidR="001809FA">
        <w:tc>
          <w:tcPr>
            <w:tcW w:w="2500" w:type="pct"/>
            <w:tcMar>
              <w:top w:w="75" w:type="dxa"/>
              <w:bottom w:w="75" w:type="dxa"/>
            </w:tcMar>
            <w:vAlign w:val="center"/>
          </w:tcPr>
          <w:p w:rsidR="001809FA" w:rsidRDefault="00BC0114">
            <w:r>
              <w:rPr>
                <w:rFonts w:ascii="Arial" w:hAnsi="Arial" w:cs="Arial"/>
                <w:color w:val="000000"/>
                <w:position w:val="-2"/>
                <w:sz w:val="18"/>
                <w:szCs w:val="18"/>
              </w:rPr>
              <w:t> </w:t>
            </w:r>
          </w:p>
        </w:tc>
        <w:tc>
          <w:tcPr>
            <w:tcW w:w="0" w:type="auto"/>
            <w:tcMar>
              <w:top w:w="75" w:type="dxa"/>
              <w:bottom w:w="75" w:type="dxa"/>
            </w:tcMar>
            <w:vAlign w:val="center"/>
          </w:tcPr>
          <w:p w:rsidR="001809FA" w:rsidRDefault="001809FA"/>
          <w:p w:rsidR="001809FA" w:rsidRDefault="00BC0114">
            <w:pPr>
              <w:jc w:val="center"/>
            </w:pPr>
            <w:r>
              <w:rPr>
                <w:rFonts w:ascii="Arial" w:hAnsi="Arial" w:cs="Arial"/>
                <w:color w:val="A9A9A9"/>
                <w:position w:val="-2"/>
                <w:sz w:val="18"/>
                <w:szCs w:val="18"/>
              </w:rPr>
              <w:t>(žig in podpis)</w:t>
            </w:r>
          </w:p>
        </w:tc>
      </w:tr>
    </w:tbl>
    <w:p w:rsidR="001809FA" w:rsidRDefault="00BC0114">
      <w:pPr>
        <w:spacing w:before="225" w:after="225" w:line="240" w:lineRule="auto"/>
        <w:jc w:val="both"/>
      </w:pPr>
      <w:r>
        <w:rPr>
          <w:rFonts w:ascii="Arial" w:hAnsi="Arial" w:cs="Arial"/>
          <w:color w:val="000000"/>
          <w:sz w:val="18"/>
          <w:szCs w:val="18"/>
        </w:rPr>
        <w:t> </w:t>
      </w:r>
    </w:p>
    <w:p w:rsidR="001809FA" w:rsidRDefault="00BC0114">
      <w:pPr>
        <w:spacing w:before="225" w:after="225" w:line="240" w:lineRule="auto"/>
        <w:jc w:val="both"/>
      </w:pPr>
      <w:r>
        <w:rPr>
          <w:rFonts w:ascii="Arial" w:hAnsi="Arial" w:cs="Arial"/>
          <w:color w:val="000000"/>
          <w:sz w:val="18"/>
          <w:szCs w:val="18"/>
        </w:rPr>
        <w:t> </w:t>
      </w:r>
    </w:p>
    <w:p w:rsidR="001809FA" w:rsidRDefault="001809FA">
      <w:pPr>
        <w:sectPr w:rsidR="001809FA" w:rsidSect="006E7A2B">
          <w:footerReference w:type="default" r:id="rId20"/>
          <w:pgSz w:w="11906" w:h="16838"/>
          <w:pgMar w:top="1418" w:right="1418" w:bottom="1418" w:left="1418" w:header="567" w:footer="596" w:gutter="0"/>
          <w:cols w:space="708"/>
          <w:docGrid w:linePitch="360"/>
        </w:sectPr>
      </w:pPr>
    </w:p>
    <w:p w:rsidR="00252358" w:rsidRPr="00590863" w:rsidRDefault="00BC0114" w:rsidP="00252358">
      <w:pPr>
        <w:spacing w:after="0"/>
        <w:jc w:val="right"/>
        <w:rPr>
          <w:rFonts w:ascii="Arial" w:hAnsi="Arial" w:cs="Arial"/>
          <w:sz w:val="18"/>
          <w:szCs w:val="18"/>
        </w:rPr>
      </w:pPr>
      <w:r w:rsidRPr="00590863">
        <w:rPr>
          <w:rFonts w:ascii="Arial" w:hAnsi="Arial" w:cs="Arial"/>
          <w:sz w:val="18"/>
          <w:szCs w:val="18"/>
        </w:rPr>
        <w:lastRenderedPageBreak/>
        <w:t>Obrazec št: 10</w:t>
      </w:r>
    </w:p>
    <w:p w:rsidR="00252358" w:rsidRPr="00252358" w:rsidRDefault="00C95217" w:rsidP="00252358"/>
    <w:p w:rsidR="00EB2A75" w:rsidRDefault="00BC011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EB2A75" w:rsidRDefault="00C95217" w:rsidP="00EB2A75">
      <w:pPr>
        <w:spacing w:after="120"/>
        <w:rPr>
          <w:rFonts w:ascii="Arial" w:hAnsi="Arial" w:cs="Arial"/>
        </w:rPr>
      </w:pPr>
    </w:p>
    <w:p w:rsidR="001809FA" w:rsidRDefault="00BC0114">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1809FA" w:rsidRDefault="00BC0114">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809F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809FA" w:rsidRDefault="00BC0114">
            <w:pPr>
              <w:spacing w:before="135" w:after="135"/>
              <w:jc w:val="both"/>
              <w:textAlignment w:val="center"/>
            </w:pPr>
            <w:r>
              <w:rPr>
                <w:rFonts w:ascii="Arial" w:hAnsi="Arial" w:cs="Arial"/>
                <w:b/>
                <w:bCs/>
                <w:color w:val="000000"/>
                <w:position w:val="-2"/>
                <w:sz w:val="18"/>
                <w:szCs w:val="18"/>
              </w:rPr>
              <w:t>Ime in priimek</w:t>
            </w:r>
          </w:p>
          <w:p w:rsidR="001809FA" w:rsidRDefault="00BC0114">
            <w:pPr>
              <w:spacing w:before="135" w:after="135"/>
              <w:jc w:val="both"/>
              <w:textAlignment w:val="center"/>
            </w:pPr>
            <w:r>
              <w:rPr>
                <w:rFonts w:ascii="Arial" w:hAnsi="Arial" w:cs="Arial"/>
                <w:b/>
                <w:bCs/>
                <w:color w:val="000000"/>
                <w:position w:val="-2"/>
                <w:sz w:val="18"/>
                <w:szCs w:val="18"/>
              </w:rPr>
              <w:t>ali</w:t>
            </w:r>
          </w:p>
          <w:p w:rsidR="001809FA" w:rsidRDefault="00BC0114">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809FA" w:rsidRDefault="00BC0114">
            <w:pPr>
              <w:spacing w:before="135" w:after="135"/>
              <w:jc w:val="both"/>
              <w:textAlignment w:val="center"/>
            </w:pPr>
            <w:r>
              <w:rPr>
                <w:rFonts w:ascii="Arial" w:hAnsi="Arial" w:cs="Arial"/>
                <w:b/>
                <w:bCs/>
                <w:color w:val="000000"/>
                <w:position w:val="-2"/>
                <w:sz w:val="18"/>
                <w:szCs w:val="18"/>
              </w:rPr>
              <w:t>Naslov prebivališča</w:t>
            </w:r>
          </w:p>
          <w:p w:rsidR="001809FA" w:rsidRDefault="00BC0114">
            <w:pPr>
              <w:spacing w:before="135" w:after="135"/>
              <w:jc w:val="both"/>
              <w:textAlignment w:val="center"/>
            </w:pPr>
            <w:r>
              <w:rPr>
                <w:rFonts w:ascii="Arial" w:hAnsi="Arial" w:cs="Arial"/>
                <w:b/>
                <w:bCs/>
                <w:color w:val="000000"/>
                <w:position w:val="-2"/>
                <w:sz w:val="18"/>
                <w:szCs w:val="18"/>
              </w:rPr>
              <w:t>ali</w:t>
            </w:r>
          </w:p>
          <w:p w:rsidR="001809FA" w:rsidRDefault="00BC011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809FA" w:rsidRDefault="00BC0114">
            <w:pPr>
              <w:spacing w:before="135" w:after="135"/>
              <w:jc w:val="both"/>
              <w:textAlignment w:val="center"/>
            </w:pPr>
            <w:r>
              <w:rPr>
                <w:rFonts w:ascii="Arial" w:hAnsi="Arial" w:cs="Arial"/>
                <w:b/>
                <w:bCs/>
                <w:color w:val="000000"/>
                <w:position w:val="-2"/>
                <w:sz w:val="18"/>
                <w:szCs w:val="18"/>
              </w:rPr>
              <w:t>Delež lastništva</w:t>
            </w:r>
          </w:p>
          <w:p w:rsidR="001809FA" w:rsidRDefault="00BC0114">
            <w:pPr>
              <w:spacing w:before="135" w:after="135"/>
              <w:jc w:val="both"/>
              <w:textAlignment w:val="center"/>
            </w:pPr>
            <w:r>
              <w:rPr>
                <w:rFonts w:ascii="Arial" w:hAnsi="Arial" w:cs="Arial"/>
                <w:b/>
                <w:bCs/>
                <w:color w:val="000000"/>
                <w:position w:val="-2"/>
                <w:sz w:val="18"/>
                <w:szCs w:val="18"/>
              </w:rPr>
              <w:t>ali</w:t>
            </w:r>
          </w:p>
          <w:p w:rsidR="001809FA" w:rsidRDefault="00BC0114">
            <w:pPr>
              <w:spacing w:before="135" w:after="135"/>
              <w:jc w:val="both"/>
              <w:textAlignment w:val="center"/>
            </w:pPr>
            <w:r>
              <w:rPr>
                <w:rFonts w:ascii="Arial" w:hAnsi="Arial" w:cs="Arial"/>
                <w:b/>
                <w:bCs/>
                <w:color w:val="000000"/>
                <w:position w:val="-2"/>
                <w:sz w:val="18"/>
                <w:szCs w:val="18"/>
              </w:rPr>
              <w:t>Delež lastništva gospodarskega subjekta</w:t>
            </w:r>
          </w:p>
        </w:tc>
      </w:tr>
      <w:tr w:rsidR="001809F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809FA" w:rsidRDefault="00BC011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809FA" w:rsidRDefault="00BC011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809FA" w:rsidRDefault="00BC0114">
            <w:pPr>
              <w:spacing w:before="135" w:after="135"/>
              <w:jc w:val="both"/>
              <w:textAlignment w:val="center"/>
            </w:pPr>
            <w:r>
              <w:rPr>
                <w:rFonts w:ascii="Arial" w:hAnsi="Arial" w:cs="Arial"/>
                <w:color w:val="000000"/>
                <w:position w:val="-2"/>
                <w:sz w:val="18"/>
                <w:szCs w:val="18"/>
              </w:rPr>
              <w:t> </w:t>
            </w:r>
          </w:p>
        </w:tc>
      </w:tr>
      <w:tr w:rsidR="001809F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809FA" w:rsidRDefault="00BC011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809FA" w:rsidRDefault="00BC011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809FA" w:rsidRDefault="00BC0114">
            <w:pPr>
              <w:spacing w:before="135" w:after="135"/>
              <w:jc w:val="both"/>
              <w:textAlignment w:val="center"/>
            </w:pPr>
            <w:r>
              <w:rPr>
                <w:rFonts w:ascii="Arial" w:hAnsi="Arial" w:cs="Arial"/>
                <w:color w:val="000000"/>
                <w:position w:val="-2"/>
                <w:sz w:val="18"/>
                <w:szCs w:val="18"/>
              </w:rPr>
              <w:t> </w:t>
            </w:r>
          </w:p>
        </w:tc>
      </w:tr>
      <w:tr w:rsidR="001809F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809FA" w:rsidRDefault="00BC011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809FA" w:rsidRDefault="00BC011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809FA" w:rsidRDefault="00BC0114">
            <w:pPr>
              <w:spacing w:before="135" w:after="135"/>
              <w:jc w:val="both"/>
              <w:textAlignment w:val="center"/>
            </w:pPr>
            <w:r>
              <w:rPr>
                <w:rFonts w:ascii="Arial" w:hAnsi="Arial" w:cs="Arial"/>
                <w:color w:val="000000"/>
                <w:position w:val="-2"/>
                <w:sz w:val="18"/>
                <w:szCs w:val="18"/>
              </w:rPr>
              <w:t> </w:t>
            </w:r>
          </w:p>
        </w:tc>
      </w:tr>
      <w:tr w:rsidR="001809F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809FA" w:rsidRDefault="00BC011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809FA" w:rsidRDefault="00BC011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809FA" w:rsidRDefault="00BC0114">
            <w:pPr>
              <w:spacing w:before="135" w:after="135"/>
              <w:jc w:val="both"/>
              <w:textAlignment w:val="center"/>
            </w:pPr>
            <w:r>
              <w:rPr>
                <w:rFonts w:ascii="Arial" w:hAnsi="Arial" w:cs="Arial"/>
                <w:color w:val="000000"/>
                <w:position w:val="-2"/>
                <w:sz w:val="18"/>
                <w:szCs w:val="18"/>
              </w:rPr>
              <w:t> </w:t>
            </w:r>
          </w:p>
        </w:tc>
      </w:tr>
    </w:tbl>
    <w:p w:rsidR="001809FA" w:rsidRDefault="00BC0114">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809F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809FA" w:rsidRDefault="00BC0114">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809FA" w:rsidRDefault="00BC011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809FA" w:rsidRDefault="00BC0114">
            <w:pPr>
              <w:spacing w:before="135" w:after="135"/>
              <w:jc w:val="both"/>
              <w:textAlignment w:val="center"/>
            </w:pPr>
            <w:r>
              <w:rPr>
                <w:rFonts w:ascii="Arial" w:hAnsi="Arial" w:cs="Arial"/>
                <w:b/>
                <w:bCs/>
                <w:color w:val="000000"/>
                <w:position w:val="-2"/>
                <w:sz w:val="18"/>
                <w:szCs w:val="18"/>
              </w:rPr>
              <w:t>Delež lastništva gospodarskega subjekta</w:t>
            </w:r>
          </w:p>
        </w:tc>
      </w:tr>
      <w:tr w:rsidR="001809F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809FA" w:rsidRDefault="00BC011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809FA" w:rsidRDefault="00BC011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809FA" w:rsidRDefault="00BC0114">
            <w:pPr>
              <w:spacing w:before="135" w:after="135"/>
              <w:jc w:val="both"/>
              <w:textAlignment w:val="center"/>
            </w:pPr>
            <w:r>
              <w:rPr>
                <w:rFonts w:ascii="Arial" w:hAnsi="Arial" w:cs="Arial"/>
                <w:color w:val="000000"/>
                <w:position w:val="-2"/>
                <w:sz w:val="18"/>
                <w:szCs w:val="18"/>
              </w:rPr>
              <w:t> </w:t>
            </w:r>
          </w:p>
        </w:tc>
      </w:tr>
      <w:tr w:rsidR="001809F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809FA" w:rsidRDefault="00BC011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809FA" w:rsidRDefault="00BC011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809FA" w:rsidRDefault="00BC0114">
            <w:pPr>
              <w:spacing w:before="135" w:after="135"/>
              <w:jc w:val="both"/>
              <w:textAlignment w:val="center"/>
            </w:pPr>
            <w:r>
              <w:rPr>
                <w:rFonts w:ascii="Arial" w:hAnsi="Arial" w:cs="Arial"/>
                <w:color w:val="000000"/>
                <w:position w:val="-2"/>
                <w:sz w:val="18"/>
                <w:szCs w:val="18"/>
              </w:rPr>
              <w:t> </w:t>
            </w:r>
          </w:p>
        </w:tc>
      </w:tr>
      <w:tr w:rsidR="001809F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809FA" w:rsidRDefault="00BC011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809FA" w:rsidRDefault="00BC011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809FA" w:rsidRDefault="00BC0114">
            <w:pPr>
              <w:spacing w:before="135" w:after="135"/>
              <w:jc w:val="both"/>
              <w:textAlignment w:val="center"/>
            </w:pPr>
            <w:r>
              <w:rPr>
                <w:rFonts w:ascii="Arial" w:hAnsi="Arial" w:cs="Arial"/>
                <w:color w:val="000000"/>
                <w:position w:val="-2"/>
                <w:sz w:val="18"/>
                <w:szCs w:val="18"/>
              </w:rPr>
              <w:t> </w:t>
            </w:r>
          </w:p>
        </w:tc>
      </w:tr>
      <w:tr w:rsidR="001809F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809FA" w:rsidRDefault="00BC011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809FA" w:rsidRDefault="00BC011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1809FA" w:rsidRDefault="00BC0114">
            <w:pPr>
              <w:spacing w:before="135" w:after="135"/>
              <w:jc w:val="both"/>
              <w:textAlignment w:val="center"/>
            </w:pPr>
            <w:r>
              <w:rPr>
                <w:rFonts w:ascii="Arial" w:hAnsi="Arial" w:cs="Arial"/>
                <w:color w:val="000000"/>
                <w:position w:val="-2"/>
                <w:sz w:val="18"/>
                <w:szCs w:val="18"/>
              </w:rPr>
              <w:t> </w:t>
            </w:r>
          </w:p>
        </w:tc>
      </w:tr>
    </w:tbl>
    <w:p w:rsidR="001809FA" w:rsidRDefault="00BC0114">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809FA">
        <w:tc>
          <w:tcPr>
            <w:tcW w:w="4080" w:type="dxa"/>
            <w:tcMar>
              <w:top w:w="75" w:type="dxa"/>
              <w:bottom w:w="75" w:type="dxa"/>
            </w:tcMar>
            <w:vAlign w:val="center"/>
          </w:tcPr>
          <w:p w:rsidR="001809FA" w:rsidRDefault="00BC0114">
            <w:r>
              <w:rPr>
                <w:rFonts w:ascii="Arial" w:hAnsi="Arial" w:cs="Arial"/>
                <w:color w:val="000000"/>
                <w:position w:val="-2"/>
                <w:sz w:val="18"/>
                <w:szCs w:val="18"/>
              </w:rPr>
              <w:t>Kraj in datum:</w:t>
            </w:r>
          </w:p>
        </w:tc>
        <w:tc>
          <w:tcPr>
            <w:tcW w:w="0" w:type="auto"/>
            <w:tcMar>
              <w:top w:w="75" w:type="dxa"/>
              <w:bottom w:w="75" w:type="dxa"/>
            </w:tcMar>
            <w:vAlign w:val="center"/>
          </w:tcPr>
          <w:p w:rsidR="001809FA" w:rsidRDefault="00BC0114">
            <w:r>
              <w:rPr>
                <w:rFonts w:ascii="Arial" w:hAnsi="Arial" w:cs="Arial"/>
                <w:color w:val="000000"/>
                <w:position w:val="-2"/>
                <w:sz w:val="18"/>
                <w:szCs w:val="18"/>
              </w:rPr>
              <w:t>Ime in priimek: _____________________</w:t>
            </w:r>
          </w:p>
        </w:tc>
      </w:tr>
      <w:tr w:rsidR="001809FA">
        <w:tc>
          <w:tcPr>
            <w:tcW w:w="4080" w:type="dxa"/>
            <w:tcMar>
              <w:top w:w="75" w:type="dxa"/>
              <w:bottom w:w="75" w:type="dxa"/>
            </w:tcMar>
            <w:vAlign w:val="center"/>
          </w:tcPr>
          <w:p w:rsidR="001809FA" w:rsidRDefault="00BC0114">
            <w:r>
              <w:rPr>
                <w:rFonts w:ascii="Arial" w:hAnsi="Arial" w:cs="Arial"/>
                <w:color w:val="000000"/>
                <w:position w:val="-2"/>
                <w:sz w:val="18"/>
                <w:szCs w:val="18"/>
              </w:rPr>
              <w:t> </w:t>
            </w:r>
          </w:p>
        </w:tc>
        <w:tc>
          <w:tcPr>
            <w:tcW w:w="0" w:type="auto"/>
            <w:tcMar>
              <w:top w:w="75" w:type="dxa"/>
              <w:bottom w:w="75" w:type="dxa"/>
            </w:tcMar>
            <w:vAlign w:val="center"/>
          </w:tcPr>
          <w:p w:rsidR="001809FA" w:rsidRDefault="00BC0114">
            <w:pPr>
              <w:jc w:val="center"/>
            </w:pPr>
            <w:r>
              <w:rPr>
                <w:rFonts w:ascii="Arial" w:hAnsi="Arial" w:cs="Arial"/>
                <w:color w:val="000000"/>
                <w:position w:val="-2"/>
                <w:sz w:val="18"/>
                <w:szCs w:val="18"/>
              </w:rPr>
              <w:t>(žig in podpis)</w:t>
            </w:r>
          </w:p>
        </w:tc>
      </w:tr>
    </w:tbl>
    <w:p w:rsidR="001809FA" w:rsidRDefault="00BC0114">
      <w:pPr>
        <w:spacing w:before="225" w:after="225" w:line="240" w:lineRule="auto"/>
        <w:jc w:val="both"/>
      </w:pPr>
      <w:r>
        <w:rPr>
          <w:rFonts w:ascii="Arial" w:hAnsi="Arial" w:cs="Arial"/>
          <w:color w:val="000000"/>
          <w:sz w:val="18"/>
          <w:szCs w:val="18"/>
        </w:rPr>
        <w:t> </w:t>
      </w:r>
    </w:p>
    <w:p w:rsidR="001809FA" w:rsidRDefault="00BC0114">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1809FA" w:rsidRDefault="001809FA">
      <w:pPr>
        <w:sectPr w:rsidR="001809FA" w:rsidSect="006E7A2B">
          <w:footerReference w:type="default" r:id="rId21"/>
          <w:pgSz w:w="11906" w:h="16838"/>
          <w:pgMar w:top="1418" w:right="1418" w:bottom="1418" w:left="1418" w:header="567" w:footer="596" w:gutter="0"/>
          <w:cols w:space="708"/>
          <w:docGrid w:linePitch="360"/>
        </w:sectPr>
      </w:pPr>
    </w:p>
    <w:p w:rsidR="00AC0380" w:rsidRPr="00116091" w:rsidRDefault="00BC0114"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AC0380" w:rsidRDefault="00C95217" w:rsidP="00AC0380">
      <w:pPr>
        <w:rPr>
          <w:rFonts w:ascii="Arial" w:hAnsi="Arial" w:cs="Arial"/>
        </w:rPr>
      </w:pPr>
    </w:p>
    <w:p w:rsidR="001809FA" w:rsidRDefault="00BC0114">
      <w:pPr>
        <w:spacing w:before="224" w:after="224" w:line="240" w:lineRule="auto"/>
        <w:jc w:val="center"/>
        <w:outlineLvl w:val="1"/>
      </w:pPr>
      <w:r>
        <w:rPr>
          <w:rFonts w:ascii="Arial" w:hAnsi="Arial" w:cs="Arial"/>
          <w:b/>
          <w:bCs/>
          <w:color w:val="000000"/>
          <w:sz w:val="27"/>
          <w:szCs w:val="27"/>
        </w:rPr>
        <w:t>POGODBA O DOBAVI</w:t>
      </w:r>
    </w:p>
    <w:p w:rsidR="001809FA" w:rsidRDefault="00BC0114">
      <w:pPr>
        <w:spacing w:before="225" w:after="225" w:line="240" w:lineRule="auto"/>
        <w:jc w:val="center"/>
      </w:pPr>
      <w:r>
        <w:rPr>
          <w:rFonts w:ascii="Arial" w:hAnsi="Arial" w:cs="Arial"/>
          <w:color w:val="000000"/>
          <w:sz w:val="18"/>
          <w:szCs w:val="18"/>
        </w:rPr>
        <w:t>sklenjena med</w:t>
      </w:r>
    </w:p>
    <w:p w:rsidR="001809FA" w:rsidRDefault="00BC0114">
      <w:pPr>
        <w:spacing w:after="0" w:line="240" w:lineRule="auto"/>
      </w:pPr>
      <w:r>
        <w:rPr>
          <w:rFonts w:ascii="Arial" w:hAnsi="Arial" w:cs="Arial"/>
          <w:b/>
          <w:bCs/>
          <w:color w:val="000000"/>
          <w:sz w:val="18"/>
          <w:szCs w:val="18"/>
        </w:rPr>
        <w:t>NAROČNIKOM: OBČINA METLIKA, Mestni trg 24, 8330 Metlika,</w:t>
      </w:r>
      <w:r>
        <w:rPr>
          <w:rFonts w:ascii="Arial" w:hAnsi="Arial" w:cs="Arial"/>
          <w:color w:val="000000"/>
          <w:sz w:val="18"/>
          <w:szCs w:val="18"/>
        </w:rPr>
        <w:br/>
        <w:t>ki ga zastopa Martina Legan Janžekovič, županja</w:t>
      </w:r>
      <w:r>
        <w:br/>
      </w:r>
    </w:p>
    <w:tbl>
      <w:tblPr>
        <w:tblStyle w:val="NormalTablePHPDOCX"/>
        <w:tblW w:w="3500" w:type="pct"/>
        <w:tblInd w:w="108" w:type="dxa"/>
        <w:tblLook w:val="04A0" w:firstRow="1" w:lastRow="0" w:firstColumn="1" w:lastColumn="0" w:noHBand="0" w:noVBand="1"/>
      </w:tblPr>
      <w:tblGrid>
        <w:gridCol w:w="3300"/>
        <w:gridCol w:w="3049"/>
      </w:tblGrid>
      <w:tr w:rsidR="001809FA">
        <w:tc>
          <w:tcPr>
            <w:tcW w:w="3300" w:type="dxa"/>
            <w:tcMar>
              <w:top w:w="0" w:type="auto"/>
              <w:bottom w:w="0" w:type="auto"/>
            </w:tcMar>
            <w:vAlign w:val="center"/>
          </w:tcPr>
          <w:p w:rsidR="001809FA" w:rsidRDefault="00BC0114">
            <w:r>
              <w:rPr>
                <w:rFonts w:ascii="Arial" w:hAnsi="Arial" w:cs="Arial"/>
                <w:color w:val="000000"/>
                <w:position w:val="-2"/>
                <w:sz w:val="18"/>
                <w:szCs w:val="18"/>
              </w:rPr>
              <w:t>Matična številka:</w:t>
            </w:r>
          </w:p>
        </w:tc>
        <w:tc>
          <w:tcPr>
            <w:tcW w:w="0" w:type="auto"/>
            <w:tcMar>
              <w:top w:w="0" w:type="auto"/>
              <w:bottom w:w="0" w:type="auto"/>
            </w:tcMar>
            <w:vAlign w:val="center"/>
          </w:tcPr>
          <w:p w:rsidR="001809FA" w:rsidRDefault="00BC0114">
            <w:r>
              <w:rPr>
                <w:rFonts w:ascii="Arial" w:hAnsi="Arial" w:cs="Arial"/>
                <w:color w:val="000000"/>
                <w:position w:val="-2"/>
                <w:sz w:val="18"/>
                <w:szCs w:val="18"/>
              </w:rPr>
              <w:t>5881374000</w:t>
            </w:r>
          </w:p>
        </w:tc>
      </w:tr>
      <w:tr w:rsidR="001809FA">
        <w:tc>
          <w:tcPr>
            <w:tcW w:w="3300" w:type="dxa"/>
            <w:tcMar>
              <w:top w:w="0" w:type="auto"/>
              <w:bottom w:w="0" w:type="auto"/>
            </w:tcMar>
            <w:vAlign w:val="center"/>
          </w:tcPr>
          <w:p w:rsidR="001809FA" w:rsidRDefault="00BC0114">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1809FA" w:rsidRDefault="00BC0114">
            <w:r>
              <w:rPr>
                <w:rFonts w:ascii="Arial" w:hAnsi="Arial" w:cs="Arial"/>
                <w:color w:val="000000"/>
                <w:position w:val="-2"/>
                <w:sz w:val="18"/>
                <w:szCs w:val="18"/>
              </w:rPr>
              <w:t>SI 74906275</w:t>
            </w:r>
          </w:p>
        </w:tc>
      </w:tr>
      <w:tr w:rsidR="001809FA">
        <w:tc>
          <w:tcPr>
            <w:tcW w:w="3300" w:type="dxa"/>
            <w:tcMar>
              <w:top w:w="0" w:type="auto"/>
              <w:bottom w:w="0" w:type="auto"/>
            </w:tcMar>
            <w:vAlign w:val="center"/>
          </w:tcPr>
          <w:p w:rsidR="001809FA" w:rsidRDefault="00BC0114">
            <w:r>
              <w:rPr>
                <w:rFonts w:ascii="Arial" w:hAnsi="Arial" w:cs="Arial"/>
                <w:color w:val="000000"/>
                <w:position w:val="-2"/>
                <w:sz w:val="18"/>
                <w:szCs w:val="18"/>
              </w:rPr>
              <w:t>Transakcijski račun (TRR):</w:t>
            </w:r>
          </w:p>
        </w:tc>
        <w:tc>
          <w:tcPr>
            <w:tcW w:w="0" w:type="auto"/>
            <w:tcMar>
              <w:top w:w="0" w:type="auto"/>
              <w:bottom w:w="0" w:type="auto"/>
            </w:tcMar>
            <w:vAlign w:val="center"/>
          </w:tcPr>
          <w:p w:rsidR="001809FA" w:rsidRDefault="00BC0114">
            <w:r>
              <w:rPr>
                <w:rFonts w:ascii="Arial" w:hAnsi="Arial" w:cs="Arial"/>
                <w:color w:val="000000"/>
                <w:position w:val="-2"/>
                <w:sz w:val="18"/>
                <w:szCs w:val="18"/>
              </w:rPr>
              <w:t>SI56 0127 3010 0016 016</w:t>
            </w:r>
          </w:p>
        </w:tc>
      </w:tr>
    </w:tbl>
    <w:p w:rsidR="001809FA" w:rsidRDefault="001809FA"/>
    <w:p w:rsidR="001809FA" w:rsidRDefault="00BC0114">
      <w:pPr>
        <w:spacing w:before="225" w:after="225" w:line="240" w:lineRule="auto"/>
        <w:jc w:val="center"/>
      </w:pPr>
      <w:r>
        <w:rPr>
          <w:rFonts w:ascii="Arial" w:hAnsi="Arial" w:cs="Arial"/>
          <w:color w:val="000000"/>
          <w:sz w:val="18"/>
          <w:szCs w:val="18"/>
        </w:rPr>
        <w:t>in</w:t>
      </w:r>
    </w:p>
    <w:p w:rsidR="001809FA" w:rsidRDefault="00BC0114">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809FA">
        <w:tc>
          <w:tcPr>
            <w:tcW w:w="3300" w:type="dxa"/>
            <w:tcMar>
              <w:top w:w="0" w:type="auto"/>
              <w:bottom w:w="0" w:type="auto"/>
            </w:tcMar>
            <w:vAlign w:val="center"/>
          </w:tcPr>
          <w:p w:rsidR="001809FA" w:rsidRDefault="00BC0114">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1809FA" w:rsidRDefault="00BC0114">
            <w:r>
              <w:rPr>
                <w:rFonts w:ascii="Arial" w:hAnsi="Arial" w:cs="Arial"/>
                <w:color w:val="000000"/>
                <w:position w:val="-2"/>
                <w:sz w:val="18"/>
                <w:szCs w:val="18"/>
              </w:rPr>
              <w:t> </w:t>
            </w:r>
          </w:p>
        </w:tc>
      </w:tr>
      <w:tr w:rsidR="001809FA">
        <w:tc>
          <w:tcPr>
            <w:tcW w:w="3300" w:type="dxa"/>
            <w:tcMar>
              <w:top w:w="0" w:type="auto"/>
              <w:bottom w:w="0" w:type="auto"/>
            </w:tcMar>
            <w:vAlign w:val="center"/>
          </w:tcPr>
          <w:p w:rsidR="001809FA" w:rsidRDefault="00BC0114">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1809FA" w:rsidRDefault="00BC0114">
            <w:r>
              <w:rPr>
                <w:rFonts w:ascii="Arial" w:hAnsi="Arial" w:cs="Arial"/>
                <w:color w:val="000000"/>
                <w:position w:val="-2"/>
                <w:sz w:val="18"/>
                <w:szCs w:val="18"/>
              </w:rPr>
              <w:t> </w:t>
            </w:r>
          </w:p>
        </w:tc>
      </w:tr>
      <w:tr w:rsidR="001809FA">
        <w:tc>
          <w:tcPr>
            <w:tcW w:w="3300" w:type="dxa"/>
            <w:tcMar>
              <w:top w:w="0" w:type="auto"/>
              <w:bottom w:w="0" w:type="auto"/>
            </w:tcMar>
            <w:vAlign w:val="center"/>
          </w:tcPr>
          <w:p w:rsidR="001809FA" w:rsidRDefault="00BC0114">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1809FA" w:rsidRDefault="00BC0114">
            <w:r>
              <w:rPr>
                <w:rFonts w:ascii="Arial" w:hAnsi="Arial" w:cs="Arial"/>
                <w:color w:val="000000"/>
                <w:position w:val="-2"/>
                <w:sz w:val="18"/>
                <w:szCs w:val="18"/>
              </w:rPr>
              <w:t> </w:t>
            </w:r>
          </w:p>
        </w:tc>
      </w:tr>
    </w:tbl>
    <w:p w:rsidR="001809FA" w:rsidRDefault="00BC0114">
      <w:pPr>
        <w:spacing w:before="225" w:after="225" w:line="240" w:lineRule="auto"/>
        <w:jc w:val="both"/>
      </w:pPr>
      <w:r>
        <w:rPr>
          <w:rFonts w:ascii="Arial" w:hAnsi="Arial" w:cs="Arial"/>
          <w:color w:val="000000"/>
          <w:sz w:val="18"/>
          <w:szCs w:val="18"/>
        </w:rPr>
        <w:t> </w:t>
      </w:r>
    </w:p>
    <w:p w:rsidR="001809FA" w:rsidRDefault="00BC0114">
      <w:pPr>
        <w:spacing w:before="225" w:after="225" w:line="240" w:lineRule="auto"/>
        <w:jc w:val="both"/>
      </w:pPr>
      <w:r>
        <w:rPr>
          <w:rFonts w:ascii="Arial" w:hAnsi="Arial" w:cs="Arial"/>
          <w:b/>
          <w:bCs/>
          <w:color w:val="000000"/>
          <w:sz w:val="18"/>
          <w:szCs w:val="18"/>
        </w:rPr>
        <w:t>I. UVODNE DOLOČBE</w:t>
      </w:r>
    </w:p>
    <w:p w:rsidR="001809FA" w:rsidRDefault="00BC0114">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1809FA">
              <w:tc>
                <w:tcPr>
                  <w:tcW w:w="0" w:type="auto"/>
                  <w:tcMar>
                    <w:top w:w="0" w:type="auto"/>
                    <w:bottom w:w="0" w:type="auto"/>
                  </w:tcMar>
                </w:tcPr>
                <w:p w:rsidR="001809FA" w:rsidRDefault="00BC0114">
                  <w:pPr>
                    <w:numPr>
                      <w:ilvl w:val="0"/>
                      <w:numId w:val="25"/>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rsidR="001809FA" w:rsidRDefault="00BC0114">
                  <w:pPr>
                    <w:numPr>
                      <w:ilvl w:val="0"/>
                      <w:numId w:val="25"/>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rsidR="001809FA" w:rsidRDefault="001809FA"/>
          <w:p w:rsidR="001809FA" w:rsidRDefault="00BC0114">
            <w:pPr>
              <w:spacing w:before="225" w:after="225"/>
              <w:jc w:val="both"/>
            </w:pPr>
            <w:r>
              <w:rPr>
                <w:rFonts w:ascii="Arial" w:hAnsi="Arial" w:cs="Arial"/>
                <w:color w:val="000000"/>
                <w:sz w:val="18"/>
                <w:szCs w:val="18"/>
              </w:rPr>
              <w:t>izbran dobavitelj v okviru omenjenega javnega naročila, zaradi česar se sklepa predmetna pogodba.</w:t>
            </w:r>
          </w:p>
        </w:tc>
      </w:tr>
    </w:tbl>
    <w:p w:rsidR="001809FA" w:rsidRDefault="00BC0114">
      <w:pPr>
        <w:spacing w:before="225" w:after="225" w:line="240" w:lineRule="auto"/>
        <w:jc w:val="both"/>
      </w:pPr>
      <w:r>
        <w:rPr>
          <w:rFonts w:ascii="Arial" w:hAnsi="Arial" w:cs="Arial"/>
          <w:b/>
          <w:bCs/>
          <w:color w:val="000000"/>
          <w:sz w:val="18"/>
          <w:szCs w:val="18"/>
        </w:rPr>
        <w:t>II. PREDMET POGODBE</w:t>
      </w:r>
    </w:p>
    <w:p w:rsidR="001809FA" w:rsidRDefault="00BC0114">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spacing w:before="225" w:after="225"/>
              <w:jc w:val="both"/>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Pr>
                <w:rFonts w:ascii="Arial" w:hAnsi="Arial" w:cs="Arial"/>
                <w:b/>
                <w:bCs/>
                <w:color w:val="000000"/>
                <w:sz w:val="18"/>
                <w:szCs w:val="18"/>
              </w:rPr>
              <w:t>Oprema za prizidek k Zdravstvenemu domu Metlika.</w:t>
            </w:r>
          </w:p>
        </w:tc>
      </w:tr>
    </w:tbl>
    <w:p w:rsidR="001809FA" w:rsidRDefault="00BC0114">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1809FA">
        <w:tc>
          <w:tcPr>
            <w:tcW w:w="0" w:type="auto"/>
            <w:tcMar>
              <w:top w:w="0" w:type="auto"/>
              <w:bottom w:w="0" w:type="auto"/>
            </w:tcMar>
          </w:tcPr>
          <w:p w:rsidR="001809FA" w:rsidRDefault="00BC0114">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1809FA">
              <w:tc>
                <w:tcPr>
                  <w:tcW w:w="0" w:type="auto"/>
                  <w:tcMar>
                    <w:top w:w="0" w:type="auto"/>
                    <w:bottom w:w="0" w:type="auto"/>
                  </w:tcMar>
                </w:tcPr>
                <w:p w:rsidR="001809FA" w:rsidRDefault="00BC0114">
                  <w:pPr>
                    <w:numPr>
                      <w:ilvl w:val="0"/>
                      <w:numId w:val="26"/>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rsidR="001809FA" w:rsidRDefault="00BC0114">
                  <w:pPr>
                    <w:numPr>
                      <w:ilvl w:val="0"/>
                      <w:numId w:val="26"/>
                    </w:numPr>
                    <w:jc w:val="both"/>
                    <w:rPr>
                      <w:rFonts w:ascii="Arial" w:hAnsi="Arial" w:cs="Arial"/>
                      <w:color w:val="000000"/>
                      <w:sz w:val="18"/>
                      <w:szCs w:val="18"/>
                    </w:rPr>
                  </w:pPr>
                  <w:r>
                    <w:rPr>
                      <w:rFonts w:ascii="Arial" w:hAnsi="Arial" w:cs="Arial"/>
                      <w:color w:val="000000"/>
                      <w:sz w:val="18"/>
                      <w:szCs w:val="18"/>
                    </w:rPr>
                    <w:t>Povabilom naročnika z dne __________.</w:t>
                  </w:r>
                </w:p>
              </w:tc>
            </w:tr>
          </w:tbl>
          <w:p w:rsidR="001809FA" w:rsidRDefault="001809FA"/>
          <w:p w:rsidR="001809FA" w:rsidRDefault="00BC0114">
            <w:pPr>
              <w:spacing w:before="225" w:after="225"/>
              <w:jc w:val="both"/>
            </w:pPr>
            <w:r>
              <w:rPr>
                <w:rFonts w:ascii="Arial" w:hAnsi="Arial" w:cs="Arial"/>
                <w:color w:val="000000"/>
                <w:sz w:val="18"/>
                <w:szCs w:val="18"/>
              </w:rPr>
              <w:lastRenderedPageBreak/>
              <w:t>Predmetni dokumenti so priloga in sestavni del te pogodbe.</w:t>
            </w:r>
          </w:p>
        </w:tc>
      </w:tr>
    </w:tbl>
    <w:p w:rsidR="001809FA" w:rsidRDefault="00BC0114">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rsidR="001809FA" w:rsidRDefault="00BC0114">
            <w:pPr>
              <w:spacing w:before="225" w:after="225"/>
              <w:jc w:val="both"/>
            </w:pPr>
            <w:r>
              <w:rPr>
                <w:rFonts w:ascii="Arial" w:hAnsi="Arial" w:cs="Arial"/>
                <w:color w:val="000000"/>
                <w:sz w:val="18"/>
                <w:szCs w:val="18"/>
              </w:rPr>
              <w:t>Za dodatna nabave ali nadomestne nabave, ki bi se izkazale za potrebne šele po sklenitvi te pogodbe, lahko naročnik odda naročilo dobavitelju osnovnega naročila ob upoštevanju določb zakona, ki ureja javno naročanje.</w:t>
            </w:r>
          </w:p>
          <w:p w:rsidR="001809FA" w:rsidRDefault="00BC0114">
            <w:pPr>
              <w:spacing w:before="225" w:after="225"/>
              <w:jc w:val="both"/>
            </w:pPr>
            <w:r>
              <w:rPr>
                <w:rFonts w:ascii="Arial" w:hAnsi="Arial" w:cs="Arial"/>
                <w:color w:val="000000"/>
                <w:sz w:val="18"/>
                <w:szCs w:val="18"/>
              </w:rPr>
              <w:t>Z dobaviteljem se v tem primeru sklene dodatek k osnovni pogodbi ali nova pogodba.</w:t>
            </w:r>
          </w:p>
        </w:tc>
      </w:tr>
    </w:tbl>
    <w:p w:rsidR="001809FA" w:rsidRDefault="00BC0114">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7821"/>
      </w:tblGrid>
      <w:tr w:rsidR="001809FA">
        <w:tc>
          <w:tcPr>
            <w:tcW w:w="0" w:type="auto"/>
            <w:tcMar>
              <w:top w:w="0" w:type="auto"/>
              <w:bottom w:w="0" w:type="auto"/>
            </w:tcMar>
          </w:tcPr>
          <w:p w:rsidR="001809FA" w:rsidRDefault="00BC0114">
            <w:pPr>
              <w:spacing w:before="225" w:after="225"/>
              <w:jc w:val="both"/>
            </w:pPr>
            <w:r>
              <w:rPr>
                <w:rFonts w:ascii="Arial" w:hAnsi="Arial" w:cs="Arial"/>
                <w:color w:val="000000"/>
                <w:sz w:val="18"/>
                <w:szCs w:val="18"/>
              </w:rPr>
              <w:t>Pogodbena vrednost je dogovorjena na osnovi ponudbe dobavitelja in znaša:</w:t>
            </w:r>
          </w:p>
          <w:p w:rsidR="001809FA" w:rsidRDefault="00BC0114">
            <w:pPr>
              <w:spacing w:before="225" w:after="225"/>
              <w:jc w:val="both"/>
            </w:pPr>
            <w:r>
              <w:rPr>
                <w:rFonts w:ascii="Arial" w:hAnsi="Arial" w:cs="Arial"/>
                <w:color w:val="000000"/>
                <w:sz w:val="18"/>
                <w:szCs w:val="18"/>
              </w:rPr>
              <w:t>Vrednost brez davka na dodano vrednost (DDV): ____________ EUR</w:t>
            </w:r>
          </w:p>
          <w:p w:rsidR="001809FA" w:rsidRDefault="00BC0114">
            <w:pPr>
              <w:spacing w:before="225" w:after="225"/>
              <w:jc w:val="both"/>
            </w:pPr>
            <w:r>
              <w:rPr>
                <w:rFonts w:ascii="Arial" w:hAnsi="Arial" w:cs="Arial"/>
                <w:color w:val="000000"/>
                <w:sz w:val="18"/>
                <w:szCs w:val="18"/>
              </w:rPr>
              <w:t>Davek na dodano vrednost (DDV): __________________ EUR</w:t>
            </w:r>
          </w:p>
          <w:p w:rsidR="001809FA" w:rsidRDefault="00BC0114">
            <w:pPr>
              <w:spacing w:before="225" w:after="225"/>
              <w:jc w:val="both"/>
            </w:pPr>
            <w:r>
              <w:rPr>
                <w:rFonts w:ascii="Arial" w:hAnsi="Arial" w:cs="Arial"/>
                <w:color w:val="000000"/>
                <w:sz w:val="18"/>
                <w:szCs w:val="18"/>
              </w:rPr>
              <w:t>Pogodbena vrednost vključno z davkom na dodano vrednost (DDV): _________________ EUR</w:t>
            </w:r>
          </w:p>
          <w:p w:rsidR="001809FA" w:rsidRDefault="00BC0114">
            <w:pPr>
              <w:spacing w:before="225" w:after="225"/>
              <w:jc w:val="both"/>
            </w:pPr>
            <w:r>
              <w:rPr>
                <w:rFonts w:ascii="Arial" w:hAnsi="Arial" w:cs="Arial"/>
                <w:color w:val="000000"/>
                <w:sz w:val="18"/>
                <w:szCs w:val="18"/>
              </w:rPr>
              <w:t>Sredstva za izvedbo naročila so zagotovljena:</w:t>
            </w:r>
          </w:p>
        </w:tc>
      </w:tr>
    </w:tbl>
    <w:p w:rsidR="001809FA" w:rsidRDefault="00BC0114">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tbl>
            <w:tblPr>
              <w:tblStyle w:val="NormalTablePHPDOCX"/>
              <w:tblW w:w="0" w:type="auto"/>
              <w:tblLook w:val="04A0" w:firstRow="1" w:lastRow="0" w:firstColumn="1" w:lastColumn="0" w:noHBand="0" w:noVBand="1"/>
            </w:tblPr>
            <w:tblGrid>
              <w:gridCol w:w="8042"/>
            </w:tblGrid>
            <w:tr w:rsidR="001809FA">
              <w:tc>
                <w:tcPr>
                  <w:tcW w:w="0" w:type="auto"/>
                  <w:tcMar>
                    <w:top w:w="0" w:type="auto"/>
                    <w:bottom w:w="0" w:type="auto"/>
                  </w:tcMar>
                </w:tcPr>
                <w:p w:rsidR="001809FA" w:rsidRDefault="00BC0114">
                  <w:pPr>
                    <w:jc w:val="both"/>
                  </w:pPr>
                  <w:r>
                    <w:rPr>
                      <w:rFonts w:ascii="Arial" w:hAnsi="Arial" w:cs="Arial"/>
                      <w:color w:val="000000"/>
                      <w:sz w:val="18"/>
                      <w:szCs w:val="18"/>
                    </w:rPr>
                    <w:t>Naročnik se zavezuje poravnati pogodbeno ceno za pravilno dobavo blaga na podlagi te pogodbe.</w:t>
                  </w:r>
                </w:p>
              </w:tc>
            </w:tr>
          </w:tbl>
          <w:p w:rsidR="001809FA" w:rsidRDefault="001809FA"/>
          <w:tbl>
            <w:tblPr>
              <w:tblStyle w:val="NormalTablePHPDOCX"/>
              <w:tblW w:w="0" w:type="auto"/>
              <w:tblLook w:val="04A0" w:firstRow="1" w:lastRow="0" w:firstColumn="1" w:lastColumn="0" w:noHBand="0" w:noVBand="1"/>
            </w:tblPr>
            <w:tblGrid>
              <w:gridCol w:w="8746"/>
            </w:tblGrid>
            <w:tr w:rsidR="001809FA">
              <w:tc>
                <w:tcPr>
                  <w:tcW w:w="0" w:type="auto"/>
                  <w:tcMar>
                    <w:top w:w="0" w:type="auto"/>
                    <w:bottom w:w="0" w:type="auto"/>
                  </w:tcMar>
                </w:tcPr>
                <w:p w:rsidR="001809FA" w:rsidRDefault="00BC0114">
                  <w:pPr>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rsidR="001809FA" w:rsidRDefault="001809FA"/>
        </w:tc>
      </w:tr>
    </w:tbl>
    <w:p w:rsidR="001809FA" w:rsidRDefault="00BC0114">
      <w:pPr>
        <w:spacing w:before="225" w:after="225" w:line="240" w:lineRule="auto"/>
        <w:jc w:val="both"/>
      </w:pPr>
      <w:r>
        <w:rPr>
          <w:rFonts w:ascii="Arial" w:hAnsi="Arial" w:cs="Arial"/>
          <w:b/>
          <w:bCs/>
          <w:color w:val="000000"/>
          <w:sz w:val="18"/>
          <w:szCs w:val="18"/>
        </w:rPr>
        <w:t>III. POGODBENA CENA</w:t>
      </w:r>
    </w:p>
    <w:p w:rsidR="001809FA" w:rsidRDefault="00BC0114">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rsidR="001809FA" w:rsidRDefault="00BC0114">
            <w:pPr>
              <w:spacing w:before="225" w:after="225"/>
              <w:jc w:val="both"/>
            </w:pPr>
            <w:r>
              <w:rPr>
                <w:rFonts w:ascii="Arial" w:hAnsi="Arial" w:cs="Arial"/>
                <w:color w:val="000000"/>
                <w:sz w:val="18"/>
                <w:szCs w:val="18"/>
              </w:rPr>
              <w:t>Dobavitelj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1809FA" w:rsidRDefault="00BC0114">
            <w:pPr>
              <w:spacing w:before="225" w:after="225"/>
              <w:jc w:val="both"/>
            </w:pPr>
            <w:r>
              <w:rPr>
                <w:rFonts w:ascii="Arial" w:hAnsi="Arial" w:cs="Arial"/>
                <w:color w:val="000000"/>
                <w:sz w:val="18"/>
                <w:szCs w:val="18"/>
              </w:rPr>
              <w:t>V kolikor naročnik računa ne zavrne v roku 8 delovnih dni od prejema, se račun šteje za potrjenega.</w:t>
            </w:r>
          </w:p>
          <w:p w:rsidR="001809FA" w:rsidRDefault="00BC0114">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rsidR="001809FA" w:rsidRDefault="00BC0114">
            <w:pPr>
              <w:spacing w:before="225" w:after="225"/>
              <w:jc w:val="both"/>
            </w:pPr>
            <w:r>
              <w:rPr>
                <w:rFonts w:ascii="Arial" w:hAnsi="Arial" w:cs="Arial"/>
                <w:color w:val="000000"/>
                <w:sz w:val="18"/>
                <w:szCs w:val="18"/>
              </w:rPr>
              <w:t>Rok plačila je ___. dan od prejema pravilno izstavljenega računa. Rok plačila začne teči naslednji dan po uradnem prejemu računa. Kot dan plačila oziroma izpolnitve naročnikove obveznosti se šteje dan, ko naročnik izroči nalog za plačilo organizaciji, pri kateri ima svoj račun.</w:t>
            </w:r>
          </w:p>
        </w:tc>
      </w:tr>
    </w:tbl>
    <w:p w:rsidR="001809FA" w:rsidRDefault="00BC0114">
      <w:pPr>
        <w:spacing w:before="225" w:after="225" w:line="240" w:lineRule="auto"/>
        <w:jc w:val="both"/>
      </w:pPr>
      <w:r>
        <w:rPr>
          <w:rFonts w:ascii="Arial" w:hAnsi="Arial" w:cs="Arial"/>
          <w:b/>
          <w:bCs/>
          <w:color w:val="000000"/>
          <w:sz w:val="18"/>
          <w:szCs w:val="18"/>
        </w:rPr>
        <w:t>IV. DOBAVNI ROK</w:t>
      </w:r>
    </w:p>
    <w:p w:rsidR="001809FA" w:rsidRDefault="00BC0114">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spacing w:before="225" w:after="225"/>
              <w:jc w:val="both"/>
            </w:pPr>
            <w:r>
              <w:rPr>
                <w:rFonts w:ascii="Arial" w:hAnsi="Arial" w:cs="Arial"/>
                <w:color w:val="000000"/>
                <w:sz w:val="18"/>
                <w:szCs w:val="18"/>
              </w:rPr>
              <w:t>Dobavitelj se zavezuje, da bo celotno ko</w:t>
            </w:r>
            <w:r w:rsidR="00864814">
              <w:rPr>
                <w:rFonts w:ascii="Arial" w:hAnsi="Arial" w:cs="Arial"/>
                <w:color w:val="000000"/>
                <w:sz w:val="18"/>
                <w:szCs w:val="18"/>
              </w:rPr>
              <w:t xml:space="preserve">ličino dobavil najkasneje do 1. </w:t>
            </w:r>
            <w:r>
              <w:rPr>
                <w:rFonts w:ascii="Arial" w:hAnsi="Arial" w:cs="Arial"/>
                <w:color w:val="000000"/>
                <w:sz w:val="18"/>
                <w:szCs w:val="18"/>
              </w:rPr>
              <w:t>8.</w:t>
            </w:r>
            <w:r w:rsidR="001365AE">
              <w:rPr>
                <w:rFonts w:ascii="Arial" w:hAnsi="Arial" w:cs="Arial"/>
                <w:color w:val="000000"/>
                <w:sz w:val="18"/>
                <w:szCs w:val="18"/>
              </w:rPr>
              <w:t xml:space="preserve"> </w:t>
            </w:r>
            <w:bookmarkStart w:id="4" w:name="_GoBack"/>
            <w:bookmarkEnd w:id="4"/>
            <w:r>
              <w:rPr>
                <w:rFonts w:ascii="Arial" w:hAnsi="Arial" w:cs="Arial"/>
                <w:color w:val="000000"/>
                <w:sz w:val="18"/>
                <w:szCs w:val="18"/>
              </w:rPr>
              <w:t>2023. Rok dobave je bistvena sestavina te pogodbe.</w:t>
            </w:r>
          </w:p>
          <w:p w:rsidR="001809FA" w:rsidRDefault="00BC0114">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2010 klavzula DDP, na lokaciji izvedbe, razen kadar je izrecno določeno drugo mesto dobave.</w:t>
            </w:r>
          </w:p>
          <w:p w:rsidR="001809FA" w:rsidRDefault="00BC0114">
            <w:pPr>
              <w:spacing w:before="225" w:after="225"/>
              <w:jc w:val="both"/>
            </w:pPr>
            <w:r>
              <w:rPr>
                <w:rFonts w:ascii="Arial" w:hAnsi="Arial" w:cs="Arial"/>
                <w:color w:val="000000"/>
                <w:sz w:val="18"/>
                <w:szCs w:val="18"/>
              </w:rPr>
              <w:lastRenderedPageBreak/>
              <w:t>Dobavitelj mora do navedenega datuma opraviti vse pogodbene obveznosti, vključno z montažo oz. vgraditvijo in preizkusom doseganja pogodbeno tehnično – tehnoloških parametrov in funkcionalnega delovanja, če je to potrebno.</w:t>
            </w:r>
          </w:p>
          <w:p w:rsidR="001809FA" w:rsidRDefault="00BC0114">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rsidR="001809FA" w:rsidRDefault="00BC0114">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spacing w:before="225" w:after="225"/>
              <w:jc w:val="both"/>
            </w:pPr>
            <w:r>
              <w:rPr>
                <w:rFonts w:ascii="Arial" w:hAnsi="Arial" w:cs="Arial"/>
                <w:color w:val="000000"/>
                <w:sz w:val="18"/>
                <w:szCs w:val="18"/>
              </w:rPr>
              <w:t>V primeru nastopa okoliščin, ki jih ob sklenitvi pogodbe ni bilo možno predvideti in lahko vplivajo na dinamiko izvajanja pogodbenih del, je izvajalec o tem dolžan nemudoma pisno obvestiti naročnika. V primeru, da so takšne okoliščine izredne in utemeljene, lahko naročnik in izvajalec sporazumno s pisnim aneksom podaljšata rok za dokončanje pogodbenih del.</w:t>
            </w:r>
          </w:p>
        </w:tc>
      </w:tr>
    </w:tbl>
    <w:p w:rsidR="001809FA" w:rsidRDefault="00BC0114">
      <w:pPr>
        <w:spacing w:before="225" w:after="225" w:line="240" w:lineRule="auto"/>
        <w:jc w:val="both"/>
      </w:pPr>
      <w:r>
        <w:rPr>
          <w:rFonts w:ascii="Arial" w:hAnsi="Arial" w:cs="Arial"/>
          <w:b/>
          <w:bCs/>
          <w:color w:val="000000"/>
          <w:sz w:val="18"/>
          <w:szCs w:val="18"/>
        </w:rPr>
        <w:t>V. PODIZVAJALCI</w:t>
      </w:r>
    </w:p>
    <w:p w:rsidR="001809FA" w:rsidRDefault="00BC0114">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1809FA">
        <w:tc>
          <w:tcPr>
            <w:tcW w:w="0" w:type="auto"/>
            <w:tcMar>
              <w:top w:w="0" w:type="auto"/>
              <w:bottom w:w="0" w:type="auto"/>
            </w:tcMar>
          </w:tcPr>
          <w:p w:rsidR="001809FA" w:rsidRDefault="00BC0114">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1809F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1809FA" w:rsidRDefault="00BC0114">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1809FA" w:rsidRDefault="001809FA"/>
              </w:tc>
            </w:tr>
            <w:tr w:rsidR="001809F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1809FA" w:rsidRDefault="00BC0114">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1809FA" w:rsidRDefault="00BC0114">
                  <w:pPr>
                    <w:spacing w:before="135" w:after="135"/>
                    <w:jc w:val="both"/>
                    <w:textAlignment w:val="center"/>
                  </w:pPr>
                  <w:r>
                    <w:rPr>
                      <w:rFonts w:ascii="Arial" w:hAnsi="Arial" w:cs="Arial"/>
                      <w:color w:val="000000"/>
                      <w:position w:val="-2"/>
                      <w:sz w:val="18"/>
                      <w:szCs w:val="18"/>
                    </w:rPr>
                    <w:t>Opis del, ki jih bo izvedel podizvajalec:</w:t>
                  </w:r>
                </w:p>
                <w:p w:rsidR="001809FA" w:rsidRDefault="00BC0114">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809F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1809FA" w:rsidRDefault="00BC0114">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1809FA" w:rsidRDefault="001809FA"/>
              </w:tc>
            </w:tr>
            <w:tr w:rsidR="001809F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1809FA" w:rsidRDefault="00BC0114">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1809FA" w:rsidRDefault="00BC0114">
                  <w:pPr>
                    <w:spacing w:before="135" w:after="135"/>
                    <w:jc w:val="both"/>
                    <w:textAlignment w:val="center"/>
                  </w:pPr>
                  <w:r>
                    <w:rPr>
                      <w:rFonts w:ascii="Arial" w:hAnsi="Arial" w:cs="Arial"/>
                      <w:color w:val="000000"/>
                      <w:position w:val="-2"/>
                      <w:sz w:val="18"/>
                      <w:szCs w:val="18"/>
                    </w:rPr>
                    <w:t>Opis del, ki jih bo izvedel podizvajalec:</w:t>
                  </w:r>
                </w:p>
                <w:p w:rsidR="001809FA" w:rsidRDefault="00BC0114">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1809FA" w:rsidRDefault="001809FA"/>
          <w:p w:rsidR="001809FA" w:rsidRDefault="00BC0114">
            <w:pPr>
              <w:spacing w:before="225" w:after="225"/>
              <w:jc w:val="both"/>
            </w:pPr>
            <w:r>
              <w:rPr>
                <w:rFonts w:ascii="Arial" w:hAnsi="Arial" w:cs="Arial"/>
                <w:i/>
                <w:iCs/>
                <w:color w:val="000000"/>
                <w:sz w:val="18"/>
                <w:szCs w:val="18"/>
              </w:rPr>
              <w:t>Opomba:</w:t>
            </w:r>
          </w:p>
          <w:p w:rsidR="001809FA" w:rsidRDefault="00BC0114">
            <w:pPr>
              <w:spacing w:before="225" w:after="225"/>
              <w:jc w:val="both"/>
            </w:pPr>
            <w:r>
              <w:rPr>
                <w:rFonts w:ascii="Arial" w:hAnsi="Arial" w:cs="Arial"/>
                <w:i/>
                <w:iCs/>
                <w:color w:val="000000"/>
                <w:sz w:val="18"/>
                <w:szCs w:val="18"/>
              </w:rPr>
              <w:t>V KOLIKOR PONUDNIK NE NASTOPA S PODIZVAJALCI SE RAZDELEK IZBRIŠE</w:t>
            </w:r>
          </w:p>
        </w:tc>
      </w:tr>
    </w:tbl>
    <w:p w:rsidR="001809FA" w:rsidRDefault="00BC0114">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1809FA" w:rsidRDefault="00BC0114">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1809FA">
              <w:tc>
                <w:tcPr>
                  <w:tcW w:w="0" w:type="auto"/>
                  <w:tcMar>
                    <w:top w:w="0" w:type="auto"/>
                    <w:bottom w:w="0" w:type="auto"/>
                  </w:tcMar>
                </w:tcPr>
                <w:p w:rsidR="001809FA" w:rsidRDefault="00BC0114">
                  <w:pPr>
                    <w:numPr>
                      <w:ilvl w:val="0"/>
                      <w:numId w:val="27"/>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1809FA" w:rsidRDefault="00BC0114">
                  <w:pPr>
                    <w:numPr>
                      <w:ilvl w:val="0"/>
                      <w:numId w:val="27"/>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1809FA" w:rsidRDefault="00BC0114">
                  <w:pPr>
                    <w:numPr>
                      <w:ilvl w:val="0"/>
                      <w:numId w:val="2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1809FA" w:rsidRDefault="001809FA"/>
          <w:p w:rsidR="001809FA" w:rsidRDefault="00BC0114">
            <w:pPr>
              <w:spacing w:before="225" w:after="225"/>
              <w:jc w:val="both"/>
            </w:pPr>
            <w:r>
              <w:rPr>
                <w:rFonts w:ascii="Arial" w:hAnsi="Arial" w:cs="Arial"/>
                <w:color w:val="000000"/>
                <w:sz w:val="18"/>
                <w:szCs w:val="18"/>
              </w:rPr>
              <w:lastRenderedPageBreak/>
              <w:t>Zgolj ob izpolnitvi vseh pogojev iz predhodnega odstavka, je naročnik obvezan izvršiti neposredno plačilo podizvajalcu. </w:t>
            </w:r>
          </w:p>
          <w:p w:rsidR="001809FA" w:rsidRDefault="00BC0114">
            <w:pPr>
              <w:spacing w:before="225" w:after="225"/>
              <w:jc w:val="both"/>
            </w:pPr>
            <w:r>
              <w:rPr>
                <w:rFonts w:ascii="Arial" w:hAnsi="Arial" w:cs="Arial"/>
                <w:color w:val="000000"/>
                <w:sz w:val="18"/>
                <w:szCs w:val="18"/>
              </w:rPr>
              <w:t>Plačila podizvajalcem se izvedejo v rokih in na enak način kot velja za plačila izvajalcu.</w:t>
            </w:r>
          </w:p>
          <w:p w:rsidR="001809FA" w:rsidRDefault="00BC0114">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1809FA" w:rsidRDefault="00BC0114">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1809FA" w:rsidRDefault="00BC0114">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rsidR="001809FA" w:rsidRDefault="00BC0114">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spacing w:before="225" w:after="225"/>
              <w:jc w:val="both"/>
            </w:pPr>
            <w:r>
              <w:rPr>
                <w:rFonts w:ascii="Arial" w:hAnsi="Arial" w:cs="Arial"/>
                <w:color w:val="000000"/>
                <w:sz w:val="18"/>
                <w:szCs w:val="18"/>
              </w:rPr>
              <w:t>Naročnik se zavezuje poravnati pogodbeno ceno za pravilno dobavo blaga na podlagi te pogodbe.</w:t>
            </w:r>
          </w:p>
          <w:p w:rsidR="001809FA" w:rsidRDefault="00BC0114">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rsidR="001809FA" w:rsidRDefault="00BC0114">
      <w:pPr>
        <w:spacing w:before="225" w:after="225" w:line="240" w:lineRule="auto"/>
        <w:jc w:val="both"/>
      </w:pPr>
      <w:r>
        <w:rPr>
          <w:rFonts w:ascii="Arial" w:hAnsi="Arial" w:cs="Arial"/>
          <w:b/>
          <w:bCs/>
          <w:color w:val="000000"/>
          <w:sz w:val="18"/>
          <w:szCs w:val="18"/>
        </w:rPr>
        <w:t>VI. OBVEZNOSTI DOBAVITELJA</w:t>
      </w:r>
    </w:p>
    <w:p w:rsidR="001809FA" w:rsidRDefault="00BC0114">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1809FA">
              <w:tc>
                <w:tcPr>
                  <w:tcW w:w="0" w:type="auto"/>
                  <w:tcMar>
                    <w:top w:w="0" w:type="auto"/>
                    <w:bottom w:w="0" w:type="auto"/>
                  </w:tcMar>
                </w:tcPr>
                <w:p w:rsidR="001809FA" w:rsidRDefault="00BC0114">
                  <w:pPr>
                    <w:numPr>
                      <w:ilvl w:val="0"/>
                      <w:numId w:val="28"/>
                    </w:numPr>
                    <w:jc w:val="both"/>
                    <w:rPr>
                      <w:rFonts w:ascii="Arial" w:hAnsi="Arial" w:cs="Arial"/>
                      <w:color w:val="000000"/>
                      <w:sz w:val="18"/>
                      <w:szCs w:val="18"/>
                    </w:rPr>
                  </w:pPr>
                  <w:r>
                    <w:rPr>
                      <w:rFonts w:ascii="Arial" w:hAnsi="Arial" w:cs="Arial"/>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rsidR="001809FA" w:rsidRDefault="00BC0114">
                  <w:pPr>
                    <w:numPr>
                      <w:ilvl w:val="0"/>
                      <w:numId w:val="28"/>
                    </w:numPr>
                    <w:jc w:val="both"/>
                    <w:rPr>
                      <w:rFonts w:ascii="Arial" w:hAnsi="Arial" w:cs="Arial"/>
                      <w:color w:val="000000"/>
                      <w:sz w:val="18"/>
                      <w:szCs w:val="18"/>
                    </w:rPr>
                  </w:pPr>
                  <w:r>
                    <w:rPr>
                      <w:rFonts w:ascii="Arial" w:hAnsi="Arial" w:cs="Arial"/>
                      <w:color w:val="000000"/>
                      <w:sz w:val="18"/>
                      <w:szCs w:val="18"/>
                    </w:rPr>
                    <w:t>dobavo izvedel v pogodbeno določenih rokih;</w:t>
                  </w:r>
                </w:p>
                <w:p w:rsidR="001809FA" w:rsidRDefault="00BC0114">
                  <w:pPr>
                    <w:numPr>
                      <w:ilvl w:val="0"/>
                      <w:numId w:val="28"/>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rsidR="001809FA" w:rsidRDefault="00BC0114">
                  <w:pPr>
                    <w:numPr>
                      <w:ilvl w:val="0"/>
                      <w:numId w:val="28"/>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rsidR="001809FA" w:rsidRDefault="00BC0114">
                  <w:pPr>
                    <w:numPr>
                      <w:ilvl w:val="0"/>
                      <w:numId w:val="28"/>
                    </w:numPr>
                    <w:jc w:val="both"/>
                    <w:rPr>
                      <w:rFonts w:ascii="Arial" w:hAnsi="Arial" w:cs="Arial"/>
                      <w:color w:val="000000"/>
                      <w:sz w:val="18"/>
                      <w:szCs w:val="18"/>
                    </w:rPr>
                  </w:pPr>
                  <w:r>
                    <w:rPr>
                      <w:rFonts w:ascii="Arial" w:hAnsi="Arial" w:cs="Arial"/>
                      <w:color w:val="000000"/>
                      <w:sz w:val="18"/>
                      <w:szCs w:val="18"/>
                    </w:rPr>
                    <w:t>ščitil interese naročnika.</w:t>
                  </w:r>
                </w:p>
              </w:tc>
            </w:tr>
          </w:tbl>
          <w:p w:rsidR="001809FA" w:rsidRDefault="001809FA"/>
        </w:tc>
      </w:tr>
    </w:tbl>
    <w:p w:rsidR="001809FA" w:rsidRDefault="00BC0114">
      <w:pPr>
        <w:spacing w:before="225" w:after="225" w:line="240" w:lineRule="auto"/>
        <w:jc w:val="both"/>
      </w:pPr>
      <w:r>
        <w:rPr>
          <w:rFonts w:ascii="Arial" w:hAnsi="Arial" w:cs="Arial"/>
          <w:b/>
          <w:bCs/>
          <w:color w:val="000000"/>
          <w:sz w:val="18"/>
          <w:szCs w:val="18"/>
        </w:rPr>
        <w:t>VII. SKRBNIKI POGODBE</w:t>
      </w:r>
    </w:p>
    <w:p w:rsidR="001809FA" w:rsidRDefault="00BC0114">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spacing w:before="225" w:after="225"/>
              <w:jc w:val="both"/>
            </w:pPr>
            <w:r>
              <w:rPr>
                <w:rFonts w:ascii="Arial" w:hAnsi="Arial" w:cs="Arial"/>
                <w:color w:val="000000"/>
                <w:sz w:val="18"/>
                <w:szCs w:val="18"/>
              </w:rPr>
              <w:t>Skrbnik pogodbe s strani naročnika je ______________</w:t>
            </w:r>
          </w:p>
          <w:p w:rsidR="001809FA" w:rsidRDefault="00BC0114">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rsidR="001809FA" w:rsidRDefault="00BC0114">
            <w:pPr>
              <w:spacing w:before="225" w:after="225"/>
              <w:jc w:val="both"/>
            </w:pPr>
            <w:r>
              <w:rPr>
                <w:rFonts w:ascii="Arial" w:hAnsi="Arial" w:cs="Arial"/>
                <w:color w:val="000000"/>
                <w:sz w:val="18"/>
                <w:szCs w:val="18"/>
              </w:rPr>
              <w:t>Pooblaščeni predstavnik dobavitelja je _______________</w:t>
            </w:r>
          </w:p>
          <w:p w:rsidR="001809FA" w:rsidRDefault="00BC0114">
            <w:pPr>
              <w:spacing w:before="225" w:after="225"/>
              <w:jc w:val="both"/>
            </w:pPr>
            <w:r>
              <w:rPr>
                <w:rFonts w:ascii="Arial" w:hAnsi="Arial" w:cs="Arial"/>
                <w:color w:val="000000"/>
                <w:sz w:val="18"/>
                <w:szCs w:val="18"/>
              </w:rPr>
              <w:lastRenderedPageBreak/>
              <w:t>Pooblaščeni predstavnik dobavitelja je pooblaščen, da zastopa dobavitelja v vseh vprašanjih, ki se nanašajo dobavo po tej pogodbi.</w:t>
            </w:r>
          </w:p>
        </w:tc>
      </w:tr>
    </w:tbl>
    <w:p w:rsidR="001809FA" w:rsidRDefault="00BC0114">
      <w:pPr>
        <w:spacing w:before="225" w:after="225" w:line="240" w:lineRule="auto"/>
        <w:jc w:val="both"/>
      </w:pPr>
      <w:r>
        <w:rPr>
          <w:rFonts w:ascii="Arial" w:hAnsi="Arial" w:cs="Arial"/>
          <w:b/>
          <w:bCs/>
          <w:color w:val="000000"/>
          <w:sz w:val="18"/>
          <w:szCs w:val="18"/>
        </w:rPr>
        <w:lastRenderedPageBreak/>
        <w:t>VIII. POGODBENA KAZEN</w:t>
      </w:r>
    </w:p>
    <w:p w:rsidR="001809FA" w:rsidRDefault="00BC0114">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rsidR="001809FA" w:rsidRDefault="00BC0114">
            <w:pPr>
              <w:spacing w:before="225" w:after="225"/>
              <w:jc w:val="both"/>
            </w:pPr>
            <w:r>
              <w:rPr>
                <w:rFonts w:ascii="Arial" w:hAnsi="Arial" w:cs="Arial"/>
                <w:color w:val="000000"/>
                <w:sz w:val="18"/>
                <w:szCs w:val="18"/>
              </w:rPr>
              <w:t>Plačilo pogodbene kazni izvajalca ne odvezuje od izpolnitve pogodbenih obveznosti. Pogodbena kazen se obračuna pri plačilu za opravljeno dobavo. </w:t>
            </w:r>
          </w:p>
          <w:p w:rsidR="001809FA" w:rsidRDefault="00BC0114">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1809FA" w:rsidRDefault="00BC0114">
      <w:pPr>
        <w:spacing w:before="225" w:after="225" w:line="240" w:lineRule="auto"/>
        <w:jc w:val="both"/>
      </w:pPr>
      <w:r>
        <w:rPr>
          <w:rFonts w:ascii="Arial" w:hAnsi="Arial" w:cs="Arial"/>
          <w:b/>
          <w:bCs/>
          <w:color w:val="000000"/>
          <w:sz w:val="18"/>
          <w:szCs w:val="18"/>
        </w:rPr>
        <w:t>IX. PREVZEM</w:t>
      </w:r>
    </w:p>
    <w:p w:rsidR="001809FA" w:rsidRDefault="00BC0114">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dobavitelj in naročnik opravita primopredajo opreme ter o tem sestavita pisni zapisnik.</w:t>
            </w:r>
          </w:p>
          <w:p w:rsidR="001809FA" w:rsidRDefault="00BC0114">
            <w:pPr>
              <w:spacing w:before="225" w:after="225"/>
              <w:jc w:val="both"/>
            </w:pPr>
            <w:r>
              <w:rPr>
                <w:rFonts w:ascii="Arial" w:hAnsi="Arial" w:cs="Arial"/>
                <w:color w:val="000000"/>
                <w:sz w:val="18"/>
                <w:szCs w:val="18"/>
              </w:rPr>
              <w:t>Dobavitelj lahko na podlagi podpisanega končnega primopredajnega zapisnika (pisno potrjenega s strani predstavnikov obeh pogodbenih strank) naročniku izstavi račun za dobavljeno, nameščeno in delujočo opremo.</w:t>
            </w:r>
          </w:p>
        </w:tc>
      </w:tr>
    </w:tbl>
    <w:p w:rsidR="001809FA" w:rsidRDefault="00BC0114">
      <w:pPr>
        <w:spacing w:before="225" w:after="225" w:line="240" w:lineRule="auto"/>
        <w:jc w:val="both"/>
      </w:pPr>
      <w:r>
        <w:rPr>
          <w:rFonts w:ascii="Arial" w:hAnsi="Arial" w:cs="Arial"/>
          <w:b/>
          <w:bCs/>
          <w:color w:val="000000"/>
          <w:sz w:val="18"/>
          <w:szCs w:val="18"/>
        </w:rPr>
        <w:t>X. ODPRAVA NAPAK IN GARANCIJSKA DOBA</w:t>
      </w:r>
    </w:p>
    <w:p w:rsidR="001809FA" w:rsidRDefault="00BC0114">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spacing w:before="225" w:after="225"/>
              <w:jc w:val="both"/>
            </w:pPr>
            <w:r>
              <w:rPr>
                <w:rFonts w:ascii="Arial" w:hAnsi="Arial" w:cs="Arial"/>
                <w:color w:val="000000"/>
                <w:sz w:val="18"/>
                <w:szCs w:val="18"/>
              </w:rPr>
              <w:t>Garancijska doba po tej pogodbi je _____________ mesecev.</w:t>
            </w:r>
          </w:p>
          <w:p w:rsidR="001809FA" w:rsidRDefault="00BC0114">
            <w:pPr>
              <w:spacing w:before="225" w:after="225"/>
              <w:jc w:val="both"/>
            </w:pPr>
            <w:r>
              <w:rPr>
                <w:rFonts w:ascii="Arial" w:hAnsi="Arial" w:cs="Arial"/>
                <w:color w:val="000000"/>
                <w:sz w:val="18"/>
                <w:szCs w:val="18"/>
              </w:rPr>
              <w:t>Garancijski roki začnejo teči z dnem uspešne pisne primopredaje opreme.</w:t>
            </w:r>
          </w:p>
          <w:p w:rsidR="001809FA" w:rsidRDefault="00BC0114">
            <w:pPr>
              <w:spacing w:before="225" w:after="225"/>
              <w:jc w:val="both"/>
            </w:pPr>
            <w:r>
              <w:rPr>
                <w:rFonts w:ascii="Arial" w:hAnsi="Arial" w:cs="Arial"/>
                <w:color w:val="000000"/>
                <w:sz w:val="18"/>
                <w:szCs w:val="18"/>
              </w:rPr>
              <w:t>Garancija je vezana na normalne pogoje uporabe in primerno ter strokovno vzdrževanje.</w:t>
            </w:r>
          </w:p>
          <w:p w:rsidR="001809FA" w:rsidRDefault="00BC0114">
            <w:pPr>
              <w:spacing w:before="225" w:after="225"/>
              <w:jc w:val="both"/>
            </w:pPr>
            <w:r>
              <w:rPr>
                <w:rFonts w:ascii="Arial" w:hAnsi="Arial" w:cs="Arial"/>
                <w:color w:val="000000"/>
                <w:sz w:val="18"/>
                <w:szCs w:val="18"/>
              </w:rPr>
              <w:t>Dobavitelj je naročniku dolžan ne glede na proces ugotovitve in odprave napake zagotoviti funkcionalnost opreme.</w:t>
            </w:r>
          </w:p>
          <w:p w:rsidR="001809FA" w:rsidRDefault="00BC0114">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rsidR="001809FA" w:rsidRDefault="00BC0114">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rsidR="001809FA" w:rsidRDefault="00BC0114">
            <w:pPr>
              <w:spacing w:before="225" w:after="225"/>
              <w:jc w:val="both"/>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rsidR="001809FA" w:rsidRDefault="00BC0114">
            <w:pPr>
              <w:spacing w:before="225" w:after="225"/>
              <w:jc w:val="both"/>
            </w:pPr>
            <w:r>
              <w:rPr>
                <w:rFonts w:ascii="Arial" w:hAnsi="Arial" w:cs="Arial"/>
                <w:color w:val="000000"/>
                <w:sz w:val="18"/>
                <w:szCs w:val="18"/>
              </w:rPr>
              <w:lastRenderedPageBreak/>
              <w:t>Za zamenjane dele v garancijski dobi prične teči nov garancijski rok z dnem zamenjave.</w:t>
            </w:r>
          </w:p>
        </w:tc>
      </w:tr>
    </w:tbl>
    <w:p w:rsidR="001809FA" w:rsidRDefault="00BC0114">
      <w:pPr>
        <w:spacing w:after="0" w:line="240" w:lineRule="auto"/>
        <w:jc w:val="center"/>
      </w:pPr>
      <w:r>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7271"/>
      </w:tblGrid>
      <w:tr w:rsidR="001809FA">
        <w:tc>
          <w:tcPr>
            <w:tcW w:w="0" w:type="auto"/>
            <w:tcMar>
              <w:top w:w="0" w:type="auto"/>
              <w:bottom w:w="0" w:type="auto"/>
            </w:tcMar>
          </w:tcPr>
          <w:p w:rsidR="001809FA" w:rsidRDefault="00BC0114">
            <w:pPr>
              <w:spacing w:before="225" w:after="225"/>
              <w:jc w:val="both"/>
            </w:pPr>
            <w:r>
              <w:rPr>
                <w:rFonts w:ascii="Arial" w:hAnsi="Arial" w:cs="Arial"/>
                <w:color w:val="000000"/>
                <w:sz w:val="18"/>
                <w:szCs w:val="18"/>
              </w:rPr>
              <w:t>Dobavitelj mora zagotavljati rezervne dele še najmanj 10 let po poteku garancijske dobe.</w:t>
            </w:r>
          </w:p>
        </w:tc>
      </w:tr>
    </w:tbl>
    <w:p w:rsidR="001809FA" w:rsidRDefault="00BC0114">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7950"/>
      </w:tblGrid>
      <w:tr w:rsidR="001809FA">
        <w:tc>
          <w:tcPr>
            <w:tcW w:w="0" w:type="auto"/>
            <w:tcMar>
              <w:top w:w="0" w:type="auto"/>
              <w:bottom w:w="0" w:type="auto"/>
            </w:tcMar>
          </w:tcPr>
          <w:p w:rsidR="001809FA" w:rsidRDefault="00BC0114">
            <w:pPr>
              <w:spacing w:before="225" w:after="225"/>
              <w:jc w:val="both"/>
            </w:pPr>
            <w:r>
              <w:rPr>
                <w:rFonts w:ascii="Arial" w:hAnsi="Arial" w:cs="Arial"/>
                <w:color w:val="000000"/>
                <w:sz w:val="18"/>
                <w:szCs w:val="18"/>
              </w:rPr>
              <w:t>Morebitne skrite napake se obravnavajo v skladu z določili zakona, ki ureja obligacijska razmerja.</w:t>
            </w:r>
          </w:p>
        </w:tc>
      </w:tr>
    </w:tbl>
    <w:p w:rsidR="001809FA" w:rsidRDefault="00BC0114">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spacing w:before="225" w:after="225"/>
              <w:jc w:val="both"/>
            </w:pPr>
            <w:r>
              <w:rPr>
                <w:rFonts w:ascii="Arial" w:hAnsi="Arial" w:cs="Arial"/>
                <w:color w:val="000000"/>
                <w:sz w:val="18"/>
                <w:szCs w:val="18"/>
              </w:rPr>
              <w:t>ZAVAROVANJE ZA DOBRO IZVEDBO</w:t>
            </w:r>
          </w:p>
          <w:p w:rsidR="001809FA" w:rsidRDefault="00BC0114">
            <w:pPr>
              <w:spacing w:before="225" w:after="225"/>
              <w:jc w:val="both"/>
            </w:pPr>
            <w:r>
              <w:rPr>
                <w:rFonts w:ascii="Arial" w:hAnsi="Arial" w:cs="Arial"/>
                <w:color w:val="000000"/>
                <w:sz w:val="18"/>
                <w:szCs w:val="18"/>
              </w:rPr>
              <w:t>Instrument zavarovanja: _____________</w:t>
            </w:r>
          </w:p>
          <w:p w:rsidR="001809FA" w:rsidRDefault="00BC0114">
            <w:pPr>
              <w:spacing w:before="225" w:after="225"/>
              <w:jc w:val="both"/>
            </w:pPr>
            <w:r>
              <w:rPr>
                <w:rFonts w:ascii="Arial" w:hAnsi="Arial" w:cs="Arial"/>
                <w:color w:val="000000"/>
                <w:sz w:val="18"/>
                <w:szCs w:val="18"/>
              </w:rPr>
              <w:t>Višina zavarovanja: _____________</w:t>
            </w:r>
          </w:p>
          <w:p w:rsidR="001809FA" w:rsidRDefault="00BC0114">
            <w:pPr>
              <w:spacing w:before="225" w:after="225"/>
              <w:jc w:val="both"/>
            </w:pPr>
            <w:r>
              <w:rPr>
                <w:rFonts w:ascii="Arial" w:hAnsi="Arial" w:cs="Arial"/>
                <w:color w:val="000000"/>
                <w:sz w:val="18"/>
                <w:szCs w:val="18"/>
              </w:rPr>
              <w:t>Čas veljavnosti: _____________</w:t>
            </w:r>
          </w:p>
          <w:p w:rsidR="001809FA" w:rsidRDefault="00BC0114">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rsidR="001809FA" w:rsidRDefault="00BC0114">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rsidR="001809FA" w:rsidRDefault="00BC0114">
            <w:pPr>
              <w:spacing w:before="225" w:after="225"/>
              <w:jc w:val="both"/>
            </w:pPr>
            <w:r>
              <w:rPr>
                <w:rFonts w:ascii="Arial" w:hAnsi="Arial" w:cs="Arial"/>
                <w:color w:val="000000"/>
                <w:sz w:val="18"/>
                <w:szCs w:val="18"/>
              </w:rPr>
              <w:t>V primeru prekoračitve pogodbenega roka je dolžan izvajalec podaljšati veljavnost garancije v skladu z novim dogovorjenim rokom v dodatku k tej pogodbi. V primeru, da izvajalec ne podaljša veljavnosti garancije vsaj 7 dni pred iztekom veljavnosti obstoječe garancije, lahko naročnik unovči obstoječo garancijo za dobro in pravočasno izvedbo pogodbenih obveznosti.</w:t>
            </w:r>
          </w:p>
        </w:tc>
      </w:tr>
    </w:tbl>
    <w:p w:rsidR="001809FA" w:rsidRDefault="00BC0114">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spacing w:before="225" w:after="225"/>
              <w:jc w:val="both"/>
            </w:pPr>
            <w:r>
              <w:rPr>
                <w:rFonts w:ascii="Arial" w:hAnsi="Arial" w:cs="Arial"/>
                <w:color w:val="000000"/>
                <w:sz w:val="18"/>
                <w:szCs w:val="18"/>
              </w:rPr>
              <w:t>ZAVAROVANJE ZA ODPRAVO NAPAK</w:t>
            </w:r>
          </w:p>
          <w:p w:rsidR="001809FA" w:rsidRDefault="00BC0114">
            <w:pPr>
              <w:spacing w:before="225" w:after="225"/>
              <w:jc w:val="both"/>
            </w:pPr>
            <w:r>
              <w:rPr>
                <w:rFonts w:ascii="Arial" w:hAnsi="Arial" w:cs="Arial"/>
                <w:color w:val="000000"/>
                <w:sz w:val="18"/>
                <w:szCs w:val="18"/>
              </w:rPr>
              <w:t>Instrument zavarovanja: _____________</w:t>
            </w:r>
          </w:p>
          <w:p w:rsidR="001809FA" w:rsidRDefault="00BC0114">
            <w:pPr>
              <w:spacing w:before="225" w:after="225"/>
              <w:jc w:val="both"/>
            </w:pPr>
            <w:r>
              <w:rPr>
                <w:rFonts w:ascii="Arial" w:hAnsi="Arial" w:cs="Arial"/>
                <w:color w:val="000000"/>
                <w:sz w:val="18"/>
                <w:szCs w:val="18"/>
              </w:rPr>
              <w:t>Višina zavarovanja: _____________</w:t>
            </w:r>
          </w:p>
          <w:p w:rsidR="001809FA" w:rsidRDefault="00BC0114">
            <w:pPr>
              <w:spacing w:before="225" w:after="225"/>
              <w:jc w:val="both"/>
            </w:pPr>
            <w:r>
              <w:rPr>
                <w:rFonts w:ascii="Arial" w:hAnsi="Arial" w:cs="Arial"/>
                <w:color w:val="000000"/>
                <w:sz w:val="18"/>
                <w:szCs w:val="18"/>
              </w:rPr>
              <w:t>Čas veljavnosti: _____________</w:t>
            </w:r>
          </w:p>
          <w:p w:rsidR="001809FA" w:rsidRDefault="00BC0114">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rsidR="001809FA" w:rsidRDefault="00BC0114">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rsidR="001809FA" w:rsidRDefault="00BC0114">
      <w:pPr>
        <w:spacing w:before="225" w:after="225" w:line="240" w:lineRule="auto"/>
        <w:jc w:val="both"/>
      </w:pPr>
      <w:r>
        <w:rPr>
          <w:rFonts w:ascii="Arial" w:hAnsi="Arial" w:cs="Arial"/>
          <w:b/>
          <w:bCs/>
          <w:color w:val="000000"/>
          <w:sz w:val="18"/>
          <w:szCs w:val="18"/>
        </w:rPr>
        <w:t>XI. ODSTOP OD POGODBE</w:t>
      </w:r>
    </w:p>
    <w:p w:rsidR="001809FA" w:rsidRDefault="00BC0114">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1809FA" w:rsidRDefault="00BC0114">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1809FA">
              <w:tc>
                <w:tcPr>
                  <w:tcW w:w="0" w:type="auto"/>
                  <w:tcMar>
                    <w:top w:w="0" w:type="auto"/>
                    <w:bottom w:w="0" w:type="auto"/>
                  </w:tcMar>
                </w:tcPr>
                <w:p w:rsidR="001809FA" w:rsidRDefault="00BC0114">
                  <w:pPr>
                    <w:numPr>
                      <w:ilvl w:val="0"/>
                      <w:numId w:val="29"/>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1809FA" w:rsidRDefault="00BC0114">
                  <w:pPr>
                    <w:numPr>
                      <w:ilvl w:val="0"/>
                      <w:numId w:val="29"/>
                    </w:numPr>
                    <w:jc w:val="both"/>
                    <w:rPr>
                      <w:rFonts w:ascii="Arial" w:hAnsi="Arial" w:cs="Arial"/>
                      <w:color w:val="000000"/>
                      <w:sz w:val="18"/>
                      <w:szCs w:val="18"/>
                    </w:rPr>
                  </w:pPr>
                  <w:r>
                    <w:rPr>
                      <w:rFonts w:ascii="Arial" w:hAnsi="Arial" w:cs="Arial"/>
                      <w:color w:val="000000"/>
                      <w:sz w:val="18"/>
                      <w:szCs w:val="18"/>
                    </w:rPr>
                    <w:lastRenderedPageBreak/>
                    <w:t>izvajalec po svoji krivdi v roku 14 dni od veljavnosti pogodbe in uvedbe v delo ne prične z delom;</w:t>
                  </w:r>
                </w:p>
                <w:p w:rsidR="001809FA" w:rsidRDefault="00BC0114">
                  <w:pPr>
                    <w:numPr>
                      <w:ilvl w:val="0"/>
                      <w:numId w:val="29"/>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1809FA" w:rsidRDefault="001809FA"/>
          <w:p w:rsidR="001809FA" w:rsidRDefault="00BC0114">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1809FA">
              <w:tc>
                <w:tcPr>
                  <w:tcW w:w="0" w:type="auto"/>
                  <w:tcMar>
                    <w:top w:w="0" w:type="auto"/>
                    <w:bottom w:w="0" w:type="auto"/>
                  </w:tcMar>
                </w:tcPr>
                <w:p w:rsidR="001809FA" w:rsidRDefault="00BC0114">
                  <w:pPr>
                    <w:numPr>
                      <w:ilvl w:val="0"/>
                      <w:numId w:val="30"/>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1809FA" w:rsidRDefault="00BC0114">
                  <w:pPr>
                    <w:numPr>
                      <w:ilvl w:val="0"/>
                      <w:numId w:val="30"/>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1809FA" w:rsidRDefault="00BC0114">
                  <w:pPr>
                    <w:numPr>
                      <w:ilvl w:val="0"/>
                      <w:numId w:val="30"/>
                    </w:numPr>
                    <w:jc w:val="both"/>
                    <w:rPr>
                      <w:rFonts w:ascii="Arial" w:hAnsi="Arial" w:cs="Arial"/>
                      <w:color w:val="000000"/>
                      <w:sz w:val="18"/>
                      <w:szCs w:val="18"/>
                    </w:rPr>
                  </w:pPr>
                  <w:r>
                    <w:rPr>
                      <w:rFonts w:ascii="Arial" w:hAnsi="Arial" w:cs="Arial"/>
                      <w:color w:val="000000"/>
                      <w:sz w:val="18"/>
                      <w:szCs w:val="18"/>
                    </w:rPr>
                    <w:t>zaradi hudih kršitev obveznosti iz Pogodbe o Evropski uniji (PEU), Pogodbe o delovanju Evropske unije (PDEU) in tega zakona, ki jih je po postopku v skladu z 258. členom PDEU ugotovilo Sodišče Evropske unije, javno naročilo ne bi smelo biti oddano izvajalcu.</w:t>
                  </w:r>
                </w:p>
              </w:tc>
            </w:tr>
          </w:tbl>
          <w:p w:rsidR="001809FA" w:rsidRDefault="001809FA"/>
          <w:p w:rsidR="001809FA" w:rsidRDefault="00BC0114">
            <w:pPr>
              <w:spacing w:before="225" w:after="225"/>
              <w:jc w:val="both"/>
            </w:pPr>
            <w:r>
              <w:rPr>
                <w:rFonts w:ascii="Arial" w:hAnsi="Arial" w:cs="Arial"/>
                <w:color w:val="000000"/>
                <w:sz w:val="18"/>
                <w:szCs w:val="18"/>
              </w:rPr>
              <w:t>Odstop od pogodbe učinkuje z dnem, ko izvajalec prejme pisno izjavo naročnika o odstopu.</w:t>
            </w:r>
          </w:p>
          <w:p w:rsidR="001809FA" w:rsidRDefault="00BC0114">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rsidR="001809FA" w:rsidRDefault="00BC0114">
      <w:pPr>
        <w:spacing w:before="225" w:after="225" w:line="240" w:lineRule="auto"/>
        <w:jc w:val="both"/>
      </w:pPr>
      <w:r>
        <w:rPr>
          <w:rFonts w:ascii="Arial" w:hAnsi="Arial" w:cs="Arial"/>
          <w:b/>
          <w:bCs/>
          <w:color w:val="000000"/>
          <w:sz w:val="18"/>
          <w:szCs w:val="18"/>
        </w:rPr>
        <w:lastRenderedPageBreak/>
        <w:t>XII. SKLADNOST PONUJENEGA PREDMETA JAVNEGA NAROČILA Z UREDBO O ZELENEM JAVNEM NAROČANJU</w:t>
      </w:r>
    </w:p>
    <w:p w:rsidR="001809FA" w:rsidRDefault="00BC0114">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spacing w:before="225" w:after="225"/>
              <w:jc w:val="both"/>
            </w:pPr>
            <w:r>
              <w:rPr>
                <w:rFonts w:ascii="Arial" w:hAnsi="Arial" w:cs="Arial"/>
                <w:color w:val="000000"/>
                <w:sz w:val="18"/>
                <w:szCs w:val="18"/>
              </w:rPr>
              <w:t xml:space="preserve">S podpisom te pogodbe se dobavitelj zavezuje, da je seznanjen z določbami Uredbe o zelenem javnem naročanju (Uradni list RS, št. 51/17) in, da bo pri dobavi opreme upošteval </w:t>
            </w:r>
            <w:proofErr w:type="spellStart"/>
            <w:r>
              <w:rPr>
                <w:rFonts w:ascii="Arial" w:hAnsi="Arial" w:cs="Arial"/>
                <w:color w:val="000000"/>
                <w:sz w:val="18"/>
                <w:szCs w:val="18"/>
              </w:rPr>
              <w:t>okoljski</w:t>
            </w:r>
            <w:proofErr w:type="spellEnd"/>
            <w:r>
              <w:rPr>
                <w:rFonts w:ascii="Arial" w:hAnsi="Arial" w:cs="Arial"/>
                <w:color w:val="000000"/>
                <w:sz w:val="18"/>
                <w:szCs w:val="18"/>
              </w:rPr>
              <w:t xml:space="preserve"> vidik in cilje zelenega javnega naročanja.</w:t>
            </w:r>
          </w:p>
        </w:tc>
      </w:tr>
    </w:tbl>
    <w:p w:rsidR="001809FA" w:rsidRDefault="00BC0114">
      <w:pPr>
        <w:spacing w:before="225" w:after="225" w:line="240" w:lineRule="auto"/>
        <w:jc w:val="both"/>
      </w:pPr>
      <w:r>
        <w:rPr>
          <w:rFonts w:ascii="Arial" w:hAnsi="Arial" w:cs="Arial"/>
          <w:b/>
          <w:bCs/>
          <w:color w:val="000000"/>
          <w:sz w:val="18"/>
          <w:szCs w:val="18"/>
        </w:rPr>
        <w:t>XIII. SOCIALNA KLAVZULA IN RAZVEZNI POGOJ</w:t>
      </w:r>
    </w:p>
    <w:p w:rsidR="001809FA" w:rsidRDefault="00BC0114">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1809FA" w:rsidRDefault="00BC0114">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1809FA" w:rsidRDefault="00BC0114">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rsidR="001809FA" w:rsidRDefault="00BC0114">
      <w:pPr>
        <w:spacing w:before="225" w:after="225" w:line="240" w:lineRule="auto"/>
        <w:jc w:val="both"/>
      </w:pPr>
      <w:r>
        <w:rPr>
          <w:rFonts w:ascii="Arial" w:hAnsi="Arial" w:cs="Arial"/>
          <w:b/>
          <w:bCs/>
          <w:color w:val="000000"/>
          <w:sz w:val="18"/>
          <w:szCs w:val="18"/>
        </w:rPr>
        <w:t>XIV. REVIZIJSKA SLED</w:t>
      </w:r>
    </w:p>
    <w:p w:rsidR="001809FA" w:rsidRDefault="00BC0114">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spacing w:before="225" w:after="225"/>
              <w:jc w:val="both"/>
            </w:pPr>
            <w:r>
              <w:rPr>
                <w:rFonts w:ascii="Arial" w:hAnsi="Arial" w:cs="Arial"/>
                <w:color w:val="000000"/>
                <w:sz w:val="18"/>
                <w:szCs w:val="18"/>
              </w:rPr>
              <w:lastRenderedPageBreak/>
              <w:t>Vsa dokumentacija, povezana z izvedbo projekta, mora biti hranjena na način, da zagotavlja revizijsko sled dobave blaga.</w:t>
            </w:r>
          </w:p>
          <w:p w:rsidR="001809FA" w:rsidRDefault="00BC0114">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rsidR="001809FA" w:rsidRDefault="00BC0114">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rsidR="001809FA" w:rsidRDefault="00BC0114">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1809FA" w:rsidRDefault="00BC0114">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1809FA" w:rsidRDefault="00BC0114">
      <w:pPr>
        <w:spacing w:before="225" w:after="225" w:line="240" w:lineRule="auto"/>
        <w:jc w:val="both"/>
      </w:pPr>
      <w:r>
        <w:rPr>
          <w:rFonts w:ascii="Arial" w:hAnsi="Arial" w:cs="Arial"/>
          <w:b/>
          <w:bCs/>
          <w:color w:val="000000"/>
          <w:sz w:val="18"/>
          <w:szCs w:val="18"/>
        </w:rPr>
        <w:t>XV. PROTIKORUPCIJSKA KLAVZULA</w:t>
      </w:r>
    </w:p>
    <w:p w:rsidR="001809FA" w:rsidRDefault="00BC0114">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1809FA">
              <w:tc>
                <w:tcPr>
                  <w:tcW w:w="0" w:type="auto"/>
                  <w:tcMar>
                    <w:top w:w="0" w:type="auto"/>
                    <w:bottom w:w="0" w:type="auto"/>
                  </w:tcMar>
                </w:tcPr>
                <w:p w:rsidR="001809FA" w:rsidRDefault="00BC0114">
                  <w:pPr>
                    <w:numPr>
                      <w:ilvl w:val="0"/>
                      <w:numId w:val="31"/>
                    </w:numPr>
                    <w:jc w:val="both"/>
                    <w:rPr>
                      <w:rFonts w:ascii="Arial" w:hAnsi="Arial" w:cs="Arial"/>
                      <w:color w:val="000000"/>
                      <w:sz w:val="18"/>
                      <w:szCs w:val="18"/>
                    </w:rPr>
                  </w:pPr>
                  <w:r>
                    <w:rPr>
                      <w:rFonts w:ascii="Arial" w:hAnsi="Arial" w:cs="Arial"/>
                      <w:color w:val="000000"/>
                      <w:sz w:val="18"/>
                      <w:szCs w:val="18"/>
                    </w:rPr>
                    <w:t>pridobitev posla ali</w:t>
                  </w:r>
                </w:p>
                <w:p w:rsidR="001809FA" w:rsidRDefault="00BC0114">
                  <w:pPr>
                    <w:numPr>
                      <w:ilvl w:val="0"/>
                      <w:numId w:val="31"/>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1809FA" w:rsidRDefault="00BC0114">
                  <w:pPr>
                    <w:numPr>
                      <w:ilvl w:val="0"/>
                      <w:numId w:val="31"/>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1809FA" w:rsidRDefault="00BC0114">
                  <w:pPr>
                    <w:numPr>
                      <w:ilvl w:val="0"/>
                      <w:numId w:val="31"/>
                    </w:numPr>
                    <w:jc w:val="both"/>
                    <w:rPr>
                      <w:rFonts w:ascii="Arial" w:hAnsi="Arial" w:cs="Arial"/>
                      <w:color w:val="000000"/>
                      <w:sz w:val="18"/>
                      <w:szCs w:val="18"/>
                    </w:rPr>
                  </w:pPr>
                  <w:r>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Pr>
                      <w:rFonts w:ascii="Arial" w:hAnsi="Arial" w:cs="Arial"/>
                      <w:color w:val="000000"/>
                      <w:sz w:val="18"/>
                      <w:szCs w:val="18"/>
                    </w:rPr>
                    <w:t>sektorja,drugi</w:t>
                  </w:r>
                  <w:proofErr w:type="spellEnd"/>
                  <w:r>
                    <w:rPr>
                      <w:rFonts w:ascii="Arial" w:hAnsi="Arial" w:cs="Arial"/>
                      <w:color w:val="000000"/>
                      <w:sz w:val="18"/>
                      <w:szCs w:val="18"/>
                    </w:rPr>
                    <w:t xml:space="preserve"> pogodbeni stranki ali njenemu predstavniku, zastopniku, posredniku,</w:t>
                  </w:r>
                </w:p>
              </w:tc>
            </w:tr>
          </w:tbl>
          <w:p w:rsidR="001809FA" w:rsidRDefault="001809FA"/>
          <w:p w:rsidR="001809FA" w:rsidRDefault="00BC0114">
            <w:pPr>
              <w:spacing w:before="225" w:after="225"/>
              <w:jc w:val="both"/>
            </w:pPr>
            <w:r>
              <w:rPr>
                <w:rFonts w:ascii="Arial" w:hAnsi="Arial" w:cs="Arial"/>
                <w:color w:val="000000"/>
                <w:sz w:val="18"/>
                <w:szCs w:val="18"/>
              </w:rPr>
              <w:t>je pogodba nična.</w:t>
            </w:r>
          </w:p>
        </w:tc>
      </w:tr>
    </w:tbl>
    <w:p w:rsidR="001809FA" w:rsidRDefault="00BC0114">
      <w:pPr>
        <w:spacing w:before="225" w:after="225" w:line="240" w:lineRule="auto"/>
        <w:jc w:val="both"/>
      </w:pPr>
      <w:r>
        <w:rPr>
          <w:rFonts w:ascii="Arial" w:hAnsi="Arial" w:cs="Arial"/>
          <w:b/>
          <w:bCs/>
          <w:color w:val="000000"/>
          <w:sz w:val="18"/>
          <w:szCs w:val="18"/>
        </w:rPr>
        <w:t>XVI. REŠEVANJE SPOROV</w:t>
      </w:r>
    </w:p>
    <w:p w:rsidR="001809FA" w:rsidRDefault="00BC0114">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1809FA" w:rsidRDefault="00BC0114">
      <w:pPr>
        <w:spacing w:before="225" w:after="225" w:line="240" w:lineRule="auto"/>
        <w:jc w:val="both"/>
      </w:pPr>
      <w:r>
        <w:rPr>
          <w:rFonts w:ascii="Arial" w:hAnsi="Arial" w:cs="Arial"/>
          <w:b/>
          <w:bCs/>
          <w:color w:val="000000"/>
          <w:sz w:val="18"/>
          <w:szCs w:val="18"/>
        </w:rPr>
        <w:t>XVII. KONČNE DOLOČBE</w:t>
      </w:r>
    </w:p>
    <w:p w:rsidR="001809FA" w:rsidRDefault="00BC0114">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rsidR="001809FA" w:rsidRDefault="00BC0114">
            <w:pPr>
              <w:spacing w:before="225" w:after="225"/>
              <w:jc w:val="both"/>
            </w:pPr>
            <w:r>
              <w:rPr>
                <w:rFonts w:ascii="Arial" w:hAnsi="Arial" w:cs="Arial"/>
                <w:color w:val="000000"/>
                <w:sz w:val="18"/>
                <w:szCs w:val="18"/>
              </w:rPr>
              <w:lastRenderedPageBreak/>
              <w:t>Če pride do statusne spremembe stranke tega sporazuma, pridobi status stranke novi subjekt le v primeru, če naročnik s tem soglaša, razen v primeru univerzalnega pravnega nasledstva. Enako velja tudi v primeru stečaja ali prisilne poravnave.</w:t>
            </w:r>
          </w:p>
        </w:tc>
      </w:tr>
    </w:tbl>
    <w:p w:rsidR="001809FA" w:rsidRDefault="00BC0114">
      <w:pPr>
        <w:spacing w:after="0" w:line="240" w:lineRule="auto"/>
        <w:jc w:val="center"/>
      </w:pPr>
      <w:r>
        <w:rPr>
          <w:rFonts w:ascii="Arial" w:hAnsi="Arial" w:cs="Arial"/>
          <w:b/>
          <w:bCs/>
          <w:color w:val="000000"/>
          <w:sz w:val="18"/>
          <w:szCs w:val="18"/>
        </w:rPr>
        <w:lastRenderedPageBreak/>
        <w:t>30. člen</w:t>
      </w:r>
    </w:p>
    <w:tbl>
      <w:tblPr>
        <w:tblStyle w:val="NormalTablePHPDOCX"/>
        <w:tblW w:w="0" w:type="auto"/>
        <w:tblInd w:w="108" w:type="dxa"/>
        <w:tblLook w:val="04A0" w:firstRow="1" w:lastRow="0" w:firstColumn="1" w:lastColumn="0" w:noHBand="0" w:noVBand="1"/>
      </w:tblPr>
      <w:tblGrid>
        <w:gridCol w:w="8962"/>
      </w:tblGrid>
      <w:tr w:rsidR="001809FA">
        <w:tc>
          <w:tcPr>
            <w:tcW w:w="0" w:type="auto"/>
            <w:tcMar>
              <w:top w:w="0" w:type="auto"/>
              <w:bottom w:w="0" w:type="auto"/>
            </w:tcMar>
          </w:tcPr>
          <w:p w:rsidR="001809FA" w:rsidRDefault="00BC0114">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rsidR="001809FA" w:rsidRDefault="00BC0114">
      <w:pPr>
        <w:spacing w:before="975" w:after="225" w:line="240" w:lineRule="auto"/>
        <w:jc w:val="both"/>
      </w:pPr>
      <w:r>
        <w:rPr>
          <w:rFonts w:ascii="Arial" w:hAnsi="Arial" w:cs="Arial"/>
          <w:color w:val="000000"/>
          <w:sz w:val="18"/>
          <w:szCs w:val="18"/>
        </w:rPr>
        <w:t>V/na ________________, dne ________________</w:t>
      </w:r>
    </w:p>
    <w:sectPr w:rsidR="001809FA"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5217" w:rsidRDefault="00C95217" w:rsidP="006975C6">
      <w:pPr>
        <w:spacing w:after="0" w:line="240" w:lineRule="auto"/>
      </w:pPr>
      <w:r>
        <w:separator/>
      </w:r>
    </w:p>
  </w:endnote>
  <w:endnote w:type="continuationSeparator" w:id="0">
    <w:p w:rsidR="00C95217" w:rsidRDefault="00C9521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911" w:rsidRPr="006F1DA5" w:rsidRDefault="00C95217"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BC0114" w:rsidRPr="006F1DA5">
          <w:rPr>
            <w:rFonts w:ascii="Arial" w:hAnsi="Arial" w:cs="Arial"/>
          </w:rPr>
          <w:fldChar w:fldCharType="begin"/>
        </w:r>
        <w:r w:rsidR="00BC0114" w:rsidRPr="006F1DA5">
          <w:rPr>
            <w:rFonts w:ascii="Arial" w:hAnsi="Arial" w:cs="Arial"/>
          </w:rPr>
          <w:instrText xml:space="preserve"> PAGE   \* MERGEFORMAT </w:instrText>
        </w:r>
        <w:r w:rsidR="00BC0114" w:rsidRPr="006F1DA5">
          <w:rPr>
            <w:rFonts w:ascii="Arial" w:hAnsi="Arial" w:cs="Arial"/>
          </w:rPr>
          <w:fldChar w:fldCharType="separate"/>
        </w:r>
        <w:r w:rsidR="001365AE">
          <w:rPr>
            <w:rFonts w:ascii="Arial" w:hAnsi="Arial" w:cs="Arial"/>
            <w:noProof/>
          </w:rPr>
          <w:t>21</w:t>
        </w:r>
        <w:r w:rsidR="00BC0114" w:rsidRPr="006F1DA5">
          <w:rPr>
            <w:rFonts w:ascii="Arial" w:hAnsi="Arial" w:cs="Arial"/>
            <w:noProof/>
          </w:rPr>
          <w:fldChar w:fldCharType="end"/>
        </w:r>
      </w:sdtContent>
    </w:sdt>
  </w:p>
  <w:p w:rsidR="00BA5911" w:rsidRDefault="00C95217" w:rsidP="00D379CF">
    <w:pPr>
      <w:pStyle w:val="Noga"/>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5217" w:rsidRDefault="00C95217" w:rsidP="006975C6">
      <w:pPr>
        <w:spacing w:after="0" w:line="240" w:lineRule="auto"/>
      </w:pPr>
      <w:r>
        <w:separator/>
      </w:r>
    </w:p>
  </w:footnote>
  <w:footnote w:type="continuationSeparator" w:id="0">
    <w:p w:rsidR="00C95217" w:rsidRDefault="00C9521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632"/>
      <w:gridCol w:w="3326"/>
      <w:gridCol w:w="4112"/>
    </w:tblGrid>
    <w:tr w:rsidR="00B05771" w:rsidRPr="006F1DA5" w:rsidTr="007C4767">
      <w:trPr>
        <w:trHeight w:val="1268"/>
      </w:trPr>
      <w:tc>
        <w:tcPr>
          <w:tcW w:w="1668" w:type="dxa"/>
        </w:tcPr>
        <w:p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METLIKA</w:t>
          </w:r>
        </w:p>
        <w:p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Mestni trg 24</w:t>
          </w:r>
        </w:p>
        <w:p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8330 METLIKA</w:t>
          </w:r>
        </w:p>
        <w:p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obcina.metlika@siol.net</w:t>
          </w:r>
        </w:p>
      </w:tc>
      <w:tc>
        <w:tcPr>
          <w:tcW w:w="4209" w:type="dxa"/>
        </w:tcPr>
        <w:p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B05771" w:rsidRDefault="00B05771">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584"/>
      <w:gridCol w:w="3277"/>
      <w:gridCol w:w="4209"/>
    </w:tblGrid>
    <w:tr w:rsidR="00BA5911" w:rsidRPr="006F1DA5" w:rsidTr="00B169F3">
      <w:trPr>
        <w:trHeight w:val="1268"/>
      </w:trPr>
      <w:tc>
        <w:tcPr>
          <w:tcW w:w="1668" w:type="dxa"/>
        </w:tcPr>
        <w:p w:rsidR="00BA5911" w:rsidRPr="006F1DA5" w:rsidRDefault="00BC0114"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BA5911" w:rsidRPr="006F1DA5" w:rsidRDefault="00BC0114"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METLIKA</w:t>
          </w:r>
        </w:p>
        <w:p w:rsidR="00BA5911" w:rsidRPr="006F1DA5" w:rsidRDefault="00BC0114"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Mestni trg 24</w:t>
          </w:r>
        </w:p>
        <w:p w:rsidR="00BA5911" w:rsidRPr="006F1DA5" w:rsidRDefault="00BC0114"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8330 METLIKA</w:t>
          </w:r>
        </w:p>
        <w:p w:rsidR="00BA5911" w:rsidRPr="006F1DA5" w:rsidRDefault="00BC0114"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obcina.metlika@siol.net</w:t>
          </w:r>
        </w:p>
      </w:tc>
      <w:tc>
        <w:tcPr>
          <w:tcW w:w="4209" w:type="dxa"/>
        </w:tcPr>
        <w:p w:rsidR="00BA5911" w:rsidRPr="006F1DA5" w:rsidRDefault="00BC0114"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BA5911" w:rsidRPr="006F1DA5" w:rsidRDefault="00C95217"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46936"/>
    <w:multiLevelType w:val="hybridMultilevel"/>
    <w:tmpl w:val="2F042386"/>
    <w:lvl w:ilvl="0" w:tplc="2510253E">
      <w:start w:val="1"/>
      <w:numFmt w:val="decimal"/>
      <w:lvlText w:val="%1."/>
      <w:lvlJc w:val="left"/>
      <w:pPr>
        <w:ind w:left="720" w:hanging="360"/>
      </w:pPr>
      <w:rPr>
        <w:rFonts w:ascii="Arial" w:hAnsi="Arial" w:cs="Arial" w:hint="default"/>
        <w:sz w:val="18"/>
        <w:szCs w:val="18"/>
      </w:rPr>
    </w:lvl>
    <w:lvl w:ilvl="1" w:tplc="15BC3744">
      <w:start w:val="1"/>
      <w:numFmt w:val="decimal"/>
      <w:lvlText w:val="%2."/>
      <w:lvlJc w:val="left"/>
      <w:pPr>
        <w:ind w:left="1440" w:hanging="360"/>
      </w:pPr>
    </w:lvl>
    <w:lvl w:ilvl="2" w:tplc="9356CC56">
      <w:start w:val="1"/>
      <w:numFmt w:val="decimal"/>
      <w:lvlText w:val="%3."/>
      <w:lvlJc w:val="left"/>
      <w:pPr>
        <w:ind w:left="2160" w:hanging="360"/>
      </w:pPr>
    </w:lvl>
    <w:lvl w:ilvl="3" w:tplc="AF8C2280">
      <w:start w:val="1"/>
      <w:numFmt w:val="decimal"/>
      <w:lvlText w:val="%4."/>
      <w:lvlJc w:val="left"/>
      <w:pPr>
        <w:ind w:left="2880" w:hanging="360"/>
      </w:pPr>
    </w:lvl>
    <w:lvl w:ilvl="4" w:tplc="F5A2C92C">
      <w:start w:val="1"/>
      <w:numFmt w:val="decimal"/>
      <w:lvlText w:val="%5."/>
      <w:lvlJc w:val="left"/>
      <w:pPr>
        <w:ind w:left="3600" w:hanging="360"/>
      </w:pPr>
    </w:lvl>
    <w:lvl w:ilvl="5" w:tplc="208CFFFA">
      <w:start w:val="1"/>
      <w:numFmt w:val="decimal"/>
      <w:lvlText w:val="%6."/>
      <w:lvlJc w:val="left"/>
      <w:pPr>
        <w:ind w:left="4320" w:hanging="360"/>
      </w:pPr>
    </w:lvl>
    <w:lvl w:ilvl="6" w:tplc="DAE40B84">
      <w:start w:val="1"/>
      <w:numFmt w:val="decimal"/>
      <w:lvlText w:val="%7."/>
      <w:lvlJc w:val="left"/>
      <w:pPr>
        <w:ind w:left="5040" w:hanging="360"/>
      </w:pPr>
    </w:lvl>
    <w:lvl w:ilvl="7" w:tplc="083E854C">
      <w:start w:val="1"/>
      <w:numFmt w:val="decimal"/>
      <w:lvlText w:val="%8."/>
      <w:lvlJc w:val="left"/>
      <w:pPr>
        <w:ind w:left="5760" w:hanging="360"/>
      </w:pPr>
    </w:lvl>
    <w:lvl w:ilvl="8" w:tplc="182A8ADE">
      <w:start w:val="1"/>
      <w:numFmt w:val="decimal"/>
      <w:lvlText w:val="%9."/>
      <w:lvlJc w:val="left"/>
      <w:pPr>
        <w:ind w:left="6480" w:hanging="360"/>
      </w:pPr>
    </w:lvl>
  </w:abstractNum>
  <w:abstractNum w:abstractNumId="1" w15:restartNumberingAfterBreak="0">
    <w:nsid w:val="0CC21D5E"/>
    <w:multiLevelType w:val="hybridMultilevel"/>
    <w:tmpl w:val="AD7C0D82"/>
    <w:lvl w:ilvl="0" w:tplc="AEFA4FE8">
      <w:start w:val="1"/>
      <w:numFmt w:val="bullet"/>
      <w:lvlText w:val=""/>
      <w:lvlJc w:val="left"/>
      <w:pPr>
        <w:ind w:left="720" w:hanging="360"/>
      </w:pPr>
      <w:rPr>
        <w:rFonts w:ascii="Symbol" w:hAnsi="Symbol" w:cs="Symbol" w:hint="default"/>
        <w:sz w:val="18"/>
        <w:szCs w:val="18"/>
      </w:rPr>
    </w:lvl>
    <w:lvl w:ilvl="1" w:tplc="0106C3D0">
      <w:start w:val="1"/>
      <w:numFmt w:val="bullet"/>
      <w:lvlText w:val="o"/>
      <w:lvlJc w:val="left"/>
      <w:pPr>
        <w:ind w:left="1440" w:hanging="360"/>
      </w:pPr>
      <w:rPr>
        <w:rFonts w:ascii="Courier New" w:hAnsi="Courier New" w:cs="Courier New" w:hint="default"/>
      </w:rPr>
    </w:lvl>
    <w:lvl w:ilvl="2" w:tplc="A664BBD0">
      <w:start w:val="1"/>
      <w:numFmt w:val="bullet"/>
      <w:lvlText w:val=""/>
      <w:lvlJc w:val="left"/>
      <w:pPr>
        <w:ind w:left="2160" w:hanging="360"/>
      </w:pPr>
      <w:rPr>
        <w:rFonts w:ascii="Wingdings" w:hAnsi="Wingdings" w:cs="Wingdings" w:hint="default"/>
      </w:rPr>
    </w:lvl>
    <w:lvl w:ilvl="3" w:tplc="C13EED66">
      <w:start w:val="1"/>
      <w:numFmt w:val="bullet"/>
      <w:lvlText w:val=""/>
      <w:lvlJc w:val="left"/>
      <w:pPr>
        <w:ind w:left="2880" w:hanging="360"/>
      </w:pPr>
      <w:rPr>
        <w:rFonts w:ascii="Symbol" w:hAnsi="Symbol" w:cs="Symbol" w:hint="default"/>
      </w:rPr>
    </w:lvl>
    <w:lvl w:ilvl="4" w:tplc="EC983228">
      <w:start w:val="1"/>
      <w:numFmt w:val="bullet"/>
      <w:lvlText w:val="o"/>
      <w:lvlJc w:val="left"/>
      <w:pPr>
        <w:ind w:left="3600" w:hanging="360"/>
      </w:pPr>
      <w:rPr>
        <w:rFonts w:ascii="Courier New" w:hAnsi="Courier New" w:cs="Courier New" w:hint="default"/>
      </w:rPr>
    </w:lvl>
    <w:lvl w:ilvl="5" w:tplc="A87C44DA">
      <w:start w:val="1"/>
      <w:numFmt w:val="bullet"/>
      <w:lvlText w:val=""/>
      <w:lvlJc w:val="left"/>
      <w:pPr>
        <w:ind w:left="4320" w:hanging="360"/>
      </w:pPr>
      <w:rPr>
        <w:rFonts w:ascii="Wingdings" w:hAnsi="Wingdings" w:cs="Wingdings" w:hint="default"/>
      </w:rPr>
    </w:lvl>
    <w:lvl w:ilvl="6" w:tplc="F2FC2FF0">
      <w:start w:val="1"/>
      <w:numFmt w:val="bullet"/>
      <w:lvlText w:val=""/>
      <w:lvlJc w:val="left"/>
      <w:pPr>
        <w:ind w:left="5040" w:hanging="360"/>
      </w:pPr>
      <w:rPr>
        <w:rFonts w:ascii="Symbol" w:hAnsi="Symbol" w:cs="Symbol" w:hint="default"/>
      </w:rPr>
    </w:lvl>
    <w:lvl w:ilvl="7" w:tplc="677A23E2">
      <w:start w:val="1"/>
      <w:numFmt w:val="bullet"/>
      <w:lvlText w:val="o"/>
      <w:lvlJc w:val="left"/>
      <w:pPr>
        <w:ind w:left="5760" w:hanging="360"/>
      </w:pPr>
      <w:rPr>
        <w:rFonts w:ascii="Courier New" w:hAnsi="Courier New" w:cs="Courier New" w:hint="default"/>
      </w:rPr>
    </w:lvl>
    <w:lvl w:ilvl="8" w:tplc="DAF0E65E">
      <w:start w:val="1"/>
      <w:numFmt w:val="bullet"/>
      <w:lvlText w:val=""/>
      <w:lvlJc w:val="left"/>
      <w:pPr>
        <w:ind w:left="6480" w:hanging="360"/>
      </w:pPr>
      <w:rPr>
        <w:rFonts w:ascii="Wingdings" w:hAnsi="Wingdings" w:cs="Wingdings" w:hint="default"/>
      </w:rPr>
    </w:lvl>
  </w:abstractNum>
  <w:abstractNum w:abstractNumId="2" w15:restartNumberingAfterBreak="0">
    <w:nsid w:val="10937BC1"/>
    <w:multiLevelType w:val="hybridMultilevel"/>
    <w:tmpl w:val="C50E1B6A"/>
    <w:lvl w:ilvl="0" w:tplc="1004C0CC">
      <w:start w:val="1"/>
      <w:numFmt w:val="bullet"/>
      <w:lvlText w:val=""/>
      <w:lvlJc w:val="left"/>
      <w:pPr>
        <w:ind w:left="720" w:hanging="360"/>
      </w:pPr>
      <w:rPr>
        <w:rFonts w:ascii="Symbol" w:hAnsi="Symbol" w:cs="Symbol" w:hint="default"/>
        <w:sz w:val="18"/>
        <w:szCs w:val="18"/>
      </w:rPr>
    </w:lvl>
    <w:lvl w:ilvl="1" w:tplc="DFD486CC">
      <w:start w:val="1"/>
      <w:numFmt w:val="bullet"/>
      <w:lvlText w:val="o"/>
      <w:lvlJc w:val="left"/>
      <w:pPr>
        <w:ind w:left="1440" w:hanging="360"/>
      </w:pPr>
      <w:rPr>
        <w:rFonts w:ascii="Courier New" w:hAnsi="Courier New" w:cs="Courier New" w:hint="default"/>
      </w:rPr>
    </w:lvl>
    <w:lvl w:ilvl="2" w:tplc="DFBEFB14">
      <w:start w:val="1"/>
      <w:numFmt w:val="bullet"/>
      <w:lvlText w:val=""/>
      <w:lvlJc w:val="left"/>
      <w:pPr>
        <w:ind w:left="2160" w:hanging="360"/>
      </w:pPr>
      <w:rPr>
        <w:rFonts w:ascii="Wingdings" w:hAnsi="Wingdings" w:cs="Wingdings" w:hint="default"/>
      </w:rPr>
    </w:lvl>
    <w:lvl w:ilvl="3" w:tplc="E8D8490C">
      <w:start w:val="1"/>
      <w:numFmt w:val="bullet"/>
      <w:lvlText w:val=""/>
      <w:lvlJc w:val="left"/>
      <w:pPr>
        <w:ind w:left="2880" w:hanging="360"/>
      </w:pPr>
      <w:rPr>
        <w:rFonts w:ascii="Symbol" w:hAnsi="Symbol" w:cs="Symbol" w:hint="default"/>
      </w:rPr>
    </w:lvl>
    <w:lvl w:ilvl="4" w:tplc="AB8A44F2">
      <w:start w:val="1"/>
      <w:numFmt w:val="bullet"/>
      <w:lvlText w:val="o"/>
      <w:lvlJc w:val="left"/>
      <w:pPr>
        <w:ind w:left="3600" w:hanging="360"/>
      </w:pPr>
      <w:rPr>
        <w:rFonts w:ascii="Courier New" w:hAnsi="Courier New" w:cs="Courier New" w:hint="default"/>
      </w:rPr>
    </w:lvl>
    <w:lvl w:ilvl="5" w:tplc="5378A924">
      <w:start w:val="1"/>
      <w:numFmt w:val="bullet"/>
      <w:lvlText w:val=""/>
      <w:lvlJc w:val="left"/>
      <w:pPr>
        <w:ind w:left="4320" w:hanging="360"/>
      </w:pPr>
      <w:rPr>
        <w:rFonts w:ascii="Wingdings" w:hAnsi="Wingdings" w:cs="Wingdings" w:hint="default"/>
      </w:rPr>
    </w:lvl>
    <w:lvl w:ilvl="6" w:tplc="56FEA7C0">
      <w:start w:val="1"/>
      <w:numFmt w:val="bullet"/>
      <w:lvlText w:val=""/>
      <w:lvlJc w:val="left"/>
      <w:pPr>
        <w:ind w:left="5040" w:hanging="360"/>
      </w:pPr>
      <w:rPr>
        <w:rFonts w:ascii="Symbol" w:hAnsi="Symbol" w:cs="Symbol" w:hint="default"/>
      </w:rPr>
    </w:lvl>
    <w:lvl w:ilvl="7" w:tplc="F7F06390">
      <w:start w:val="1"/>
      <w:numFmt w:val="bullet"/>
      <w:lvlText w:val="o"/>
      <w:lvlJc w:val="left"/>
      <w:pPr>
        <w:ind w:left="5760" w:hanging="360"/>
      </w:pPr>
      <w:rPr>
        <w:rFonts w:ascii="Courier New" w:hAnsi="Courier New" w:cs="Courier New" w:hint="default"/>
      </w:rPr>
    </w:lvl>
    <w:lvl w:ilvl="8" w:tplc="0CEE5444">
      <w:start w:val="1"/>
      <w:numFmt w:val="bullet"/>
      <w:lvlText w:val=""/>
      <w:lvlJc w:val="left"/>
      <w:pPr>
        <w:ind w:left="6480" w:hanging="360"/>
      </w:pPr>
      <w:rPr>
        <w:rFonts w:ascii="Wingdings" w:hAnsi="Wingdings" w:cs="Wingdings" w:hint="default"/>
      </w:rPr>
    </w:lvl>
  </w:abstractNum>
  <w:abstractNum w:abstractNumId="3" w15:restartNumberingAfterBreak="0">
    <w:nsid w:val="1C273A59"/>
    <w:multiLevelType w:val="hybridMultilevel"/>
    <w:tmpl w:val="30EA0D94"/>
    <w:lvl w:ilvl="0" w:tplc="6D42EBB4">
      <w:start w:val="1"/>
      <w:numFmt w:val="bullet"/>
      <w:lvlText w:val=""/>
      <w:lvlJc w:val="left"/>
      <w:pPr>
        <w:ind w:left="720" w:hanging="360"/>
      </w:pPr>
      <w:rPr>
        <w:rFonts w:ascii="Symbol" w:hAnsi="Symbol" w:cs="Symbol" w:hint="default"/>
        <w:sz w:val="18"/>
        <w:szCs w:val="18"/>
      </w:rPr>
    </w:lvl>
    <w:lvl w:ilvl="1" w:tplc="129C50DA">
      <w:start w:val="1"/>
      <w:numFmt w:val="bullet"/>
      <w:lvlText w:val="o"/>
      <w:lvlJc w:val="left"/>
      <w:pPr>
        <w:ind w:left="1440" w:hanging="360"/>
      </w:pPr>
      <w:rPr>
        <w:rFonts w:ascii="Courier New" w:hAnsi="Courier New" w:cs="Courier New" w:hint="default"/>
      </w:rPr>
    </w:lvl>
    <w:lvl w:ilvl="2" w:tplc="32821E20">
      <w:start w:val="1"/>
      <w:numFmt w:val="bullet"/>
      <w:lvlText w:val=""/>
      <w:lvlJc w:val="left"/>
      <w:pPr>
        <w:ind w:left="2160" w:hanging="360"/>
      </w:pPr>
      <w:rPr>
        <w:rFonts w:ascii="Wingdings" w:hAnsi="Wingdings" w:cs="Wingdings" w:hint="default"/>
      </w:rPr>
    </w:lvl>
    <w:lvl w:ilvl="3" w:tplc="02C0022E">
      <w:start w:val="1"/>
      <w:numFmt w:val="bullet"/>
      <w:lvlText w:val=""/>
      <w:lvlJc w:val="left"/>
      <w:pPr>
        <w:ind w:left="2880" w:hanging="360"/>
      </w:pPr>
      <w:rPr>
        <w:rFonts w:ascii="Symbol" w:hAnsi="Symbol" w:cs="Symbol" w:hint="default"/>
      </w:rPr>
    </w:lvl>
    <w:lvl w:ilvl="4" w:tplc="FF3A0B64">
      <w:start w:val="1"/>
      <w:numFmt w:val="bullet"/>
      <w:lvlText w:val="o"/>
      <w:lvlJc w:val="left"/>
      <w:pPr>
        <w:ind w:left="3600" w:hanging="360"/>
      </w:pPr>
      <w:rPr>
        <w:rFonts w:ascii="Courier New" w:hAnsi="Courier New" w:cs="Courier New" w:hint="default"/>
      </w:rPr>
    </w:lvl>
    <w:lvl w:ilvl="5" w:tplc="7A1AB95C">
      <w:start w:val="1"/>
      <w:numFmt w:val="bullet"/>
      <w:lvlText w:val=""/>
      <w:lvlJc w:val="left"/>
      <w:pPr>
        <w:ind w:left="4320" w:hanging="360"/>
      </w:pPr>
      <w:rPr>
        <w:rFonts w:ascii="Wingdings" w:hAnsi="Wingdings" w:cs="Wingdings" w:hint="default"/>
      </w:rPr>
    </w:lvl>
    <w:lvl w:ilvl="6" w:tplc="7D5225A0">
      <w:start w:val="1"/>
      <w:numFmt w:val="bullet"/>
      <w:lvlText w:val=""/>
      <w:lvlJc w:val="left"/>
      <w:pPr>
        <w:ind w:left="5040" w:hanging="360"/>
      </w:pPr>
      <w:rPr>
        <w:rFonts w:ascii="Symbol" w:hAnsi="Symbol" w:cs="Symbol" w:hint="default"/>
      </w:rPr>
    </w:lvl>
    <w:lvl w:ilvl="7" w:tplc="C19C3030">
      <w:start w:val="1"/>
      <w:numFmt w:val="bullet"/>
      <w:lvlText w:val="o"/>
      <w:lvlJc w:val="left"/>
      <w:pPr>
        <w:ind w:left="5760" w:hanging="360"/>
      </w:pPr>
      <w:rPr>
        <w:rFonts w:ascii="Courier New" w:hAnsi="Courier New" w:cs="Courier New" w:hint="default"/>
      </w:rPr>
    </w:lvl>
    <w:lvl w:ilvl="8" w:tplc="EF96CE1E">
      <w:start w:val="1"/>
      <w:numFmt w:val="bullet"/>
      <w:lvlText w:val=""/>
      <w:lvlJc w:val="left"/>
      <w:pPr>
        <w:ind w:left="6480" w:hanging="360"/>
      </w:pPr>
      <w:rPr>
        <w:rFonts w:ascii="Wingdings" w:hAnsi="Wingdings" w:cs="Wingdings" w:hint="default"/>
      </w:rPr>
    </w:lvl>
  </w:abstractNum>
  <w:abstractNum w:abstractNumId="4" w15:restartNumberingAfterBreak="0">
    <w:nsid w:val="1D3E112F"/>
    <w:multiLevelType w:val="hybridMultilevel"/>
    <w:tmpl w:val="EF204082"/>
    <w:lvl w:ilvl="0" w:tplc="16120990">
      <w:start w:val="1"/>
      <w:numFmt w:val="bullet"/>
      <w:lvlText w:val=""/>
      <w:lvlJc w:val="left"/>
      <w:pPr>
        <w:ind w:left="720" w:hanging="360"/>
      </w:pPr>
      <w:rPr>
        <w:rFonts w:ascii="Symbol" w:hAnsi="Symbol" w:cs="Symbol" w:hint="default"/>
        <w:sz w:val="18"/>
        <w:szCs w:val="18"/>
      </w:rPr>
    </w:lvl>
    <w:lvl w:ilvl="1" w:tplc="3392AF6E">
      <w:start w:val="1"/>
      <w:numFmt w:val="bullet"/>
      <w:lvlText w:val="o"/>
      <w:lvlJc w:val="left"/>
      <w:pPr>
        <w:ind w:left="1440" w:hanging="360"/>
      </w:pPr>
      <w:rPr>
        <w:rFonts w:ascii="Courier New" w:hAnsi="Courier New" w:cs="Courier New" w:hint="default"/>
      </w:rPr>
    </w:lvl>
    <w:lvl w:ilvl="2" w:tplc="96F4B930">
      <w:start w:val="1"/>
      <w:numFmt w:val="bullet"/>
      <w:lvlText w:val=""/>
      <w:lvlJc w:val="left"/>
      <w:pPr>
        <w:ind w:left="2160" w:hanging="360"/>
      </w:pPr>
      <w:rPr>
        <w:rFonts w:ascii="Wingdings" w:hAnsi="Wingdings" w:cs="Wingdings" w:hint="default"/>
      </w:rPr>
    </w:lvl>
    <w:lvl w:ilvl="3" w:tplc="181439F8">
      <w:start w:val="1"/>
      <w:numFmt w:val="bullet"/>
      <w:lvlText w:val=""/>
      <w:lvlJc w:val="left"/>
      <w:pPr>
        <w:ind w:left="2880" w:hanging="360"/>
      </w:pPr>
      <w:rPr>
        <w:rFonts w:ascii="Symbol" w:hAnsi="Symbol" w:cs="Symbol" w:hint="default"/>
      </w:rPr>
    </w:lvl>
    <w:lvl w:ilvl="4" w:tplc="600C02AE">
      <w:start w:val="1"/>
      <w:numFmt w:val="bullet"/>
      <w:lvlText w:val="o"/>
      <w:lvlJc w:val="left"/>
      <w:pPr>
        <w:ind w:left="3600" w:hanging="360"/>
      </w:pPr>
      <w:rPr>
        <w:rFonts w:ascii="Courier New" w:hAnsi="Courier New" w:cs="Courier New" w:hint="default"/>
      </w:rPr>
    </w:lvl>
    <w:lvl w:ilvl="5" w:tplc="0D0C0942">
      <w:start w:val="1"/>
      <w:numFmt w:val="bullet"/>
      <w:lvlText w:val=""/>
      <w:lvlJc w:val="left"/>
      <w:pPr>
        <w:ind w:left="4320" w:hanging="360"/>
      </w:pPr>
      <w:rPr>
        <w:rFonts w:ascii="Wingdings" w:hAnsi="Wingdings" w:cs="Wingdings" w:hint="default"/>
      </w:rPr>
    </w:lvl>
    <w:lvl w:ilvl="6" w:tplc="AD8661AA">
      <w:start w:val="1"/>
      <w:numFmt w:val="bullet"/>
      <w:lvlText w:val=""/>
      <w:lvlJc w:val="left"/>
      <w:pPr>
        <w:ind w:left="5040" w:hanging="360"/>
      </w:pPr>
      <w:rPr>
        <w:rFonts w:ascii="Symbol" w:hAnsi="Symbol" w:cs="Symbol" w:hint="default"/>
      </w:rPr>
    </w:lvl>
    <w:lvl w:ilvl="7" w:tplc="43E62CBE">
      <w:start w:val="1"/>
      <w:numFmt w:val="bullet"/>
      <w:lvlText w:val="o"/>
      <w:lvlJc w:val="left"/>
      <w:pPr>
        <w:ind w:left="5760" w:hanging="360"/>
      </w:pPr>
      <w:rPr>
        <w:rFonts w:ascii="Courier New" w:hAnsi="Courier New" w:cs="Courier New" w:hint="default"/>
      </w:rPr>
    </w:lvl>
    <w:lvl w:ilvl="8" w:tplc="D3305204">
      <w:start w:val="1"/>
      <w:numFmt w:val="bullet"/>
      <w:lvlText w:val=""/>
      <w:lvlJc w:val="left"/>
      <w:pPr>
        <w:ind w:left="6480" w:hanging="360"/>
      </w:pPr>
      <w:rPr>
        <w:rFonts w:ascii="Wingdings" w:hAnsi="Wingdings" w:cs="Wingdings" w:hint="default"/>
      </w:rPr>
    </w:lvl>
  </w:abstractNum>
  <w:abstractNum w:abstractNumId="5"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286D1BC6"/>
    <w:multiLevelType w:val="hybridMultilevel"/>
    <w:tmpl w:val="4088243C"/>
    <w:lvl w:ilvl="0" w:tplc="92040EEA">
      <w:start w:val="1"/>
      <w:numFmt w:val="bullet"/>
      <w:lvlText w:val=""/>
      <w:lvlJc w:val="left"/>
      <w:pPr>
        <w:ind w:left="720" w:hanging="360"/>
      </w:pPr>
      <w:rPr>
        <w:rFonts w:ascii="Symbol" w:hAnsi="Symbol" w:cs="Symbol" w:hint="default"/>
        <w:sz w:val="18"/>
        <w:szCs w:val="18"/>
      </w:rPr>
    </w:lvl>
    <w:lvl w:ilvl="1" w:tplc="71D0C2FA">
      <w:start w:val="1"/>
      <w:numFmt w:val="bullet"/>
      <w:lvlText w:val="o"/>
      <w:lvlJc w:val="left"/>
      <w:pPr>
        <w:ind w:left="1440" w:hanging="360"/>
      </w:pPr>
      <w:rPr>
        <w:rFonts w:ascii="Courier New" w:hAnsi="Courier New" w:cs="Courier New" w:hint="default"/>
      </w:rPr>
    </w:lvl>
    <w:lvl w:ilvl="2" w:tplc="7012FA82">
      <w:start w:val="1"/>
      <w:numFmt w:val="bullet"/>
      <w:lvlText w:val=""/>
      <w:lvlJc w:val="left"/>
      <w:pPr>
        <w:ind w:left="2160" w:hanging="360"/>
      </w:pPr>
      <w:rPr>
        <w:rFonts w:ascii="Wingdings" w:hAnsi="Wingdings" w:cs="Wingdings" w:hint="default"/>
      </w:rPr>
    </w:lvl>
    <w:lvl w:ilvl="3" w:tplc="0CCEBBE0">
      <w:start w:val="1"/>
      <w:numFmt w:val="bullet"/>
      <w:lvlText w:val=""/>
      <w:lvlJc w:val="left"/>
      <w:pPr>
        <w:ind w:left="2880" w:hanging="360"/>
      </w:pPr>
      <w:rPr>
        <w:rFonts w:ascii="Symbol" w:hAnsi="Symbol" w:cs="Symbol" w:hint="default"/>
      </w:rPr>
    </w:lvl>
    <w:lvl w:ilvl="4" w:tplc="138AE01E">
      <w:start w:val="1"/>
      <w:numFmt w:val="bullet"/>
      <w:lvlText w:val="o"/>
      <w:lvlJc w:val="left"/>
      <w:pPr>
        <w:ind w:left="3600" w:hanging="360"/>
      </w:pPr>
      <w:rPr>
        <w:rFonts w:ascii="Courier New" w:hAnsi="Courier New" w:cs="Courier New" w:hint="default"/>
      </w:rPr>
    </w:lvl>
    <w:lvl w:ilvl="5" w:tplc="71F67B76">
      <w:start w:val="1"/>
      <w:numFmt w:val="bullet"/>
      <w:lvlText w:val=""/>
      <w:lvlJc w:val="left"/>
      <w:pPr>
        <w:ind w:left="4320" w:hanging="360"/>
      </w:pPr>
      <w:rPr>
        <w:rFonts w:ascii="Wingdings" w:hAnsi="Wingdings" w:cs="Wingdings" w:hint="default"/>
      </w:rPr>
    </w:lvl>
    <w:lvl w:ilvl="6" w:tplc="D31204B2">
      <w:start w:val="1"/>
      <w:numFmt w:val="bullet"/>
      <w:lvlText w:val=""/>
      <w:lvlJc w:val="left"/>
      <w:pPr>
        <w:ind w:left="5040" w:hanging="360"/>
      </w:pPr>
      <w:rPr>
        <w:rFonts w:ascii="Symbol" w:hAnsi="Symbol" w:cs="Symbol" w:hint="default"/>
      </w:rPr>
    </w:lvl>
    <w:lvl w:ilvl="7" w:tplc="8F903048">
      <w:start w:val="1"/>
      <w:numFmt w:val="bullet"/>
      <w:lvlText w:val="o"/>
      <w:lvlJc w:val="left"/>
      <w:pPr>
        <w:ind w:left="5760" w:hanging="360"/>
      </w:pPr>
      <w:rPr>
        <w:rFonts w:ascii="Courier New" w:hAnsi="Courier New" w:cs="Courier New" w:hint="default"/>
      </w:rPr>
    </w:lvl>
    <w:lvl w:ilvl="8" w:tplc="9050DD1A">
      <w:start w:val="1"/>
      <w:numFmt w:val="bullet"/>
      <w:lvlText w:val=""/>
      <w:lvlJc w:val="left"/>
      <w:pPr>
        <w:ind w:left="6480" w:hanging="360"/>
      </w:pPr>
      <w:rPr>
        <w:rFonts w:ascii="Wingdings" w:hAnsi="Wingdings" w:cs="Wingdings" w:hint="default"/>
      </w:rPr>
    </w:lvl>
  </w:abstractNum>
  <w:abstractNum w:abstractNumId="7" w15:restartNumberingAfterBreak="0">
    <w:nsid w:val="29345980"/>
    <w:multiLevelType w:val="hybridMultilevel"/>
    <w:tmpl w:val="B6627E72"/>
    <w:lvl w:ilvl="0" w:tplc="417EE85C">
      <w:start w:val="1"/>
      <w:numFmt w:val="bullet"/>
      <w:lvlText w:val=""/>
      <w:lvlJc w:val="left"/>
      <w:pPr>
        <w:ind w:left="720" w:hanging="360"/>
      </w:pPr>
      <w:rPr>
        <w:rFonts w:ascii="Symbol" w:hAnsi="Symbol" w:cs="Symbol" w:hint="default"/>
        <w:sz w:val="18"/>
        <w:szCs w:val="18"/>
      </w:rPr>
    </w:lvl>
    <w:lvl w:ilvl="1" w:tplc="93A8F778">
      <w:start w:val="1"/>
      <w:numFmt w:val="bullet"/>
      <w:lvlText w:val="o"/>
      <w:lvlJc w:val="left"/>
      <w:pPr>
        <w:ind w:left="1440" w:hanging="360"/>
      </w:pPr>
      <w:rPr>
        <w:rFonts w:ascii="Courier New" w:hAnsi="Courier New" w:cs="Courier New" w:hint="default"/>
      </w:rPr>
    </w:lvl>
    <w:lvl w:ilvl="2" w:tplc="57A6EB66">
      <w:start w:val="1"/>
      <w:numFmt w:val="bullet"/>
      <w:lvlText w:val=""/>
      <w:lvlJc w:val="left"/>
      <w:pPr>
        <w:ind w:left="2160" w:hanging="360"/>
      </w:pPr>
      <w:rPr>
        <w:rFonts w:ascii="Wingdings" w:hAnsi="Wingdings" w:cs="Wingdings" w:hint="default"/>
      </w:rPr>
    </w:lvl>
    <w:lvl w:ilvl="3" w:tplc="55AC1FA4">
      <w:start w:val="1"/>
      <w:numFmt w:val="bullet"/>
      <w:lvlText w:val=""/>
      <w:lvlJc w:val="left"/>
      <w:pPr>
        <w:ind w:left="2880" w:hanging="360"/>
      </w:pPr>
      <w:rPr>
        <w:rFonts w:ascii="Symbol" w:hAnsi="Symbol" w:cs="Symbol" w:hint="default"/>
      </w:rPr>
    </w:lvl>
    <w:lvl w:ilvl="4" w:tplc="31341AC4">
      <w:start w:val="1"/>
      <w:numFmt w:val="bullet"/>
      <w:lvlText w:val="o"/>
      <w:lvlJc w:val="left"/>
      <w:pPr>
        <w:ind w:left="3600" w:hanging="360"/>
      </w:pPr>
      <w:rPr>
        <w:rFonts w:ascii="Courier New" w:hAnsi="Courier New" w:cs="Courier New" w:hint="default"/>
      </w:rPr>
    </w:lvl>
    <w:lvl w:ilvl="5" w:tplc="52B09E42">
      <w:start w:val="1"/>
      <w:numFmt w:val="bullet"/>
      <w:lvlText w:val=""/>
      <w:lvlJc w:val="left"/>
      <w:pPr>
        <w:ind w:left="4320" w:hanging="360"/>
      </w:pPr>
      <w:rPr>
        <w:rFonts w:ascii="Wingdings" w:hAnsi="Wingdings" w:cs="Wingdings" w:hint="default"/>
      </w:rPr>
    </w:lvl>
    <w:lvl w:ilvl="6" w:tplc="C9AC5852">
      <w:start w:val="1"/>
      <w:numFmt w:val="bullet"/>
      <w:lvlText w:val=""/>
      <w:lvlJc w:val="left"/>
      <w:pPr>
        <w:ind w:left="5040" w:hanging="360"/>
      </w:pPr>
      <w:rPr>
        <w:rFonts w:ascii="Symbol" w:hAnsi="Symbol" w:cs="Symbol" w:hint="default"/>
      </w:rPr>
    </w:lvl>
    <w:lvl w:ilvl="7" w:tplc="9768D90A">
      <w:start w:val="1"/>
      <w:numFmt w:val="bullet"/>
      <w:lvlText w:val="o"/>
      <w:lvlJc w:val="left"/>
      <w:pPr>
        <w:ind w:left="5760" w:hanging="360"/>
      </w:pPr>
      <w:rPr>
        <w:rFonts w:ascii="Courier New" w:hAnsi="Courier New" w:cs="Courier New" w:hint="default"/>
      </w:rPr>
    </w:lvl>
    <w:lvl w:ilvl="8" w:tplc="E65CE6A4">
      <w:start w:val="1"/>
      <w:numFmt w:val="bullet"/>
      <w:lvlText w:val=""/>
      <w:lvlJc w:val="left"/>
      <w:pPr>
        <w:ind w:left="6480" w:hanging="360"/>
      </w:pPr>
      <w:rPr>
        <w:rFonts w:ascii="Wingdings" w:hAnsi="Wingdings" w:cs="Wingdings" w:hint="default"/>
      </w:rPr>
    </w:lvl>
  </w:abstractNum>
  <w:abstractNum w:abstractNumId="8" w15:restartNumberingAfterBreak="0">
    <w:nsid w:val="2CAD2F27"/>
    <w:multiLevelType w:val="hybridMultilevel"/>
    <w:tmpl w:val="56C402D8"/>
    <w:lvl w:ilvl="0" w:tplc="5BEAA34A">
      <w:start w:val="1"/>
      <w:numFmt w:val="bullet"/>
      <w:lvlText w:val=""/>
      <w:lvlJc w:val="left"/>
      <w:pPr>
        <w:ind w:left="720" w:hanging="360"/>
      </w:pPr>
      <w:rPr>
        <w:rFonts w:ascii="Symbol" w:hAnsi="Symbol" w:cs="Symbol" w:hint="default"/>
        <w:sz w:val="18"/>
        <w:szCs w:val="18"/>
      </w:rPr>
    </w:lvl>
    <w:lvl w:ilvl="1" w:tplc="ED962D48">
      <w:start w:val="1"/>
      <w:numFmt w:val="bullet"/>
      <w:lvlText w:val="o"/>
      <w:lvlJc w:val="left"/>
      <w:pPr>
        <w:ind w:left="1440" w:hanging="360"/>
      </w:pPr>
      <w:rPr>
        <w:rFonts w:ascii="Courier New" w:hAnsi="Courier New" w:cs="Courier New" w:hint="default"/>
      </w:rPr>
    </w:lvl>
    <w:lvl w:ilvl="2" w:tplc="8B722366">
      <w:start w:val="1"/>
      <w:numFmt w:val="bullet"/>
      <w:lvlText w:val=""/>
      <w:lvlJc w:val="left"/>
      <w:pPr>
        <w:ind w:left="2160" w:hanging="360"/>
      </w:pPr>
      <w:rPr>
        <w:rFonts w:ascii="Wingdings" w:hAnsi="Wingdings" w:cs="Wingdings" w:hint="default"/>
      </w:rPr>
    </w:lvl>
    <w:lvl w:ilvl="3" w:tplc="4EAA2F1E">
      <w:start w:val="1"/>
      <w:numFmt w:val="bullet"/>
      <w:lvlText w:val=""/>
      <w:lvlJc w:val="left"/>
      <w:pPr>
        <w:ind w:left="2880" w:hanging="360"/>
      </w:pPr>
      <w:rPr>
        <w:rFonts w:ascii="Symbol" w:hAnsi="Symbol" w:cs="Symbol" w:hint="default"/>
      </w:rPr>
    </w:lvl>
    <w:lvl w:ilvl="4" w:tplc="ED627E7A">
      <w:start w:val="1"/>
      <w:numFmt w:val="bullet"/>
      <w:lvlText w:val="o"/>
      <w:lvlJc w:val="left"/>
      <w:pPr>
        <w:ind w:left="3600" w:hanging="360"/>
      </w:pPr>
      <w:rPr>
        <w:rFonts w:ascii="Courier New" w:hAnsi="Courier New" w:cs="Courier New" w:hint="default"/>
      </w:rPr>
    </w:lvl>
    <w:lvl w:ilvl="5" w:tplc="85B2896C">
      <w:start w:val="1"/>
      <w:numFmt w:val="bullet"/>
      <w:lvlText w:val=""/>
      <w:lvlJc w:val="left"/>
      <w:pPr>
        <w:ind w:left="4320" w:hanging="360"/>
      </w:pPr>
      <w:rPr>
        <w:rFonts w:ascii="Wingdings" w:hAnsi="Wingdings" w:cs="Wingdings" w:hint="default"/>
      </w:rPr>
    </w:lvl>
    <w:lvl w:ilvl="6" w:tplc="9D068C7A">
      <w:start w:val="1"/>
      <w:numFmt w:val="bullet"/>
      <w:lvlText w:val=""/>
      <w:lvlJc w:val="left"/>
      <w:pPr>
        <w:ind w:left="5040" w:hanging="360"/>
      </w:pPr>
      <w:rPr>
        <w:rFonts w:ascii="Symbol" w:hAnsi="Symbol" w:cs="Symbol" w:hint="default"/>
      </w:rPr>
    </w:lvl>
    <w:lvl w:ilvl="7" w:tplc="A1C6BBE6">
      <w:start w:val="1"/>
      <w:numFmt w:val="bullet"/>
      <w:lvlText w:val="o"/>
      <w:lvlJc w:val="left"/>
      <w:pPr>
        <w:ind w:left="5760" w:hanging="360"/>
      </w:pPr>
      <w:rPr>
        <w:rFonts w:ascii="Courier New" w:hAnsi="Courier New" w:cs="Courier New" w:hint="default"/>
      </w:rPr>
    </w:lvl>
    <w:lvl w:ilvl="8" w:tplc="EA044BA0">
      <w:start w:val="1"/>
      <w:numFmt w:val="bullet"/>
      <w:lvlText w:val=""/>
      <w:lvlJc w:val="left"/>
      <w:pPr>
        <w:ind w:left="6480" w:hanging="360"/>
      </w:pPr>
      <w:rPr>
        <w:rFonts w:ascii="Wingdings" w:hAnsi="Wingdings" w:cs="Wingdings" w:hint="default"/>
      </w:rPr>
    </w:lvl>
  </w:abstractNum>
  <w:abstractNum w:abstractNumId="9" w15:restartNumberingAfterBreak="0">
    <w:nsid w:val="2D2A6B53"/>
    <w:multiLevelType w:val="hybridMultilevel"/>
    <w:tmpl w:val="542ED64A"/>
    <w:lvl w:ilvl="0" w:tplc="97E82D9A">
      <w:start w:val="1"/>
      <w:numFmt w:val="bullet"/>
      <w:lvlText w:val=""/>
      <w:lvlJc w:val="left"/>
      <w:pPr>
        <w:ind w:left="720" w:hanging="360"/>
      </w:pPr>
      <w:rPr>
        <w:rFonts w:ascii="Symbol" w:hAnsi="Symbol" w:cs="Symbol" w:hint="default"/>
        <w:sz w:val="24"/>
        <w:szCs w:val="24"/>
      </w:rPr>
    </w:lvl>
    <w:lvl w:ilvl="1" w:tplc="DC9CC630">
      <w:start w:val="1"/>
      <w:numFmt w:val="bullet"/>
      <w:lvlText w:val="o"/>
      <w:lvlJc w:val="left"/>
      <w:pPr>
        <w:ind w:left="1440" w:hanging="360"/>
      </w:pPr>
      <w:rPr>
        <w:rFonts w:ascii="Courier New" w:hAnsi="Courier New" w:cs="Courier New" w:hint="default"/>
      </w:rPr>
    </w:lvl>
    <w:lvl w:ilvl="2" w:tplc="A8FC6AEE">
      <w:start w:val="1"/>
      <w:numFmt w:val="bullet"/>
      <w:lvlText w:val=""/>
      <w:lvlJc w:val="left"/>
      <w:pPr>
        <w:ind w:left="2160" w:hanging="360"/>
      </w:pPr>
      <w:rPr>
        <w:rFonts w:ascii="Wingdings" w:hAnsi="Wingdings" w:cs="Wingdings" w:hint="default"/>
      </w:rPr>
    </w:lvl>
    <w:lvl w:ilvl="3" w:tplc="938AB492">
      <w:start w:val="1"/>
      <w:numFmt w:val="bullet"/>
      <w:lvlText w:val=""/>
      <w:lvlJc w:val="left"/>
      <w:pPr>
        <w:ind w:left="2880" w:hanging="360"/>
      </w:pPr>
      <w:rPr>
        <w:rFonts w:ascii="Symbol" w:hAnsi="Symbol" w:cs="Symbol" w:hint="default"/>
      </w:rPr>
    </w:lvl>
    <w:lvl w:ilvl="4" w:tplc="EC900082">
      <w:start w:val="1"/>
      <w:numFmt w:val="bullet"/>
      <w:lvlText w:val="o"/>
      <w:lvlJc w:val="left"/>
      <w:pPr>
        <w:ind w:left="3600" w:hanging="360"/>
      </w:pPr>
      <w:rPr>
        <w:rFonts w:ascii="Courier New" w:hAnsi="Courier New" w:cs="Courier New" w:hint="default"/>
      </w:rPr>
    </w:lvl>
    <w:lvl w:ilvl="5" w:tplc="BA3E8084">
      <w:start w:val="1"/>
      <w:numFmt w:val="bullet"/>
      <w:lvlText w:val=""/>
      <w:lvlJc w:val="left"/>
      <w:pPr>
        <w:ind w:left="4320" w:hanging="360"/>
      </w:pPr>
      <w:rPr>
        <w:rFonts w:ascii="Wingdings" w:hAnsi="Wingdings" w:cs="Wingdings" w:hint="default"/>
      </w:rPr>
    </w:lvl>
    <w:lvl w:ilvl="6" w:tplc="B9E636DE">
      <w:start w:val="1"/>
      <w:numFmt w:val="bullet"/>
      <w:lvlText w:val=""/>
      <w:lvlJc w:val="left"/>
      <w:pPr>
        <w:ind w:left="5040" w:hanging="360"/>
      </w:pPr>
      <w:rPr>
        <w:rFonts w:ascii="Symbol" w:hAnsi="Symbol" w:cs="Symbol" w:hint="default"/>
      </w:rPr>
    </w:lvl>
    <w:lvl w:ilvl="7" w:tplc="332A4CA4">
      <w:start w:val="1"/>
      <w:numFmt w:val="bullet"/>
      <w:lvlText w:val="o"/>
      <w:lvlJc w:val="left"/>
      <w:pPr>
        <w:ind w:left="5760" w:hanging="360"/>
      </w:pPr>
      <w:rPr>
        <w:rFonts w:ascii="Courier New" w:hAnsi="Courier New" w:cs="Courier New" w:hint="default"/>
      </w:rPr>
    </w:lvl>
    <w:lvl w:ilvl="8" w:tplc="B15ED964">
      <w:start w:val="1"/>
      <w:numFmt w:val="bullet"/>
      <w:lvlText w:val=""/>
      <w:lvlJc w:val="left"/>
      <w:pPr>
        <w:ind w:left="6480" w:hanging="360"/>
      </w:pPr>
      <w:rPr>
        <w:rFonts w:ascii="Wingdings" w:hAnsi="Wingdings" w:cs="Wingdings" w:hint="default"/>
      </w:rPr>
    </w:lvl>
  </w:abstractNum>
  <w:abstractNum w:abstractNumId="10"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076656C"/>
    <w:multiLevelType w:val="hybridMultilevel"/>
    <w:tmpl w:val="542ECCA0"/>
    <w:lvl w:ilvl="0" w:tplc="8C006D84">
      <w:start w:val="1"/>
      <w:numFmt w:val="bullet"/>
      <w:lvlText w:val=""/>
      <w:lvlJc w:val="left"/>
      <w:pPr>
        <w:ind w:left="720" w:hanging="360"/>
      </w:pPr>
      <w:rPr>
        <w:rFonts w:ascii="Symbol" w:hAnsi="Symbol" w:cs="Symbol" w:hint="default"/>
        <w:sz w:val="18"/>
        <w:szCs w:val="18"/>
      </w:rPr>
    </w:lvl>
    <w:lvl w:ilvl="1" w:tplc="EDDCD040">
      <w:start w:val="1"/>
      <w:numFmt w:val="bullet"/>
      <w:lvlText w:val="o"/>
      <w:lvlJc w:val="left"/>
      <w:pPr>
        <w:ind w:left="1440" w:hanging="360"/>
      </w:pPr>
      <w:rPr>
        <w:rFonts w:ascii="Courier New" w:hAnsi="Courier New" w:cs="Courier New" w:hint="default"/>
      </w:rPr>
    </w:lvl>
    <w:lvl w:ilvl="2" w:tplc="D9622B1C">
      <w:start w:val="1"/>
      <w:numFmt w:val="bullet"/>
      <w:lvlText w:val=""/>
      <w:lvlJc w:val="left"/>
      <w:pPr>
        <w:ind w:left="2160" w:hanging="360"/>
      </w:pPr>
      <w:rPr>
        <w:rFonts w:ascii="Wingdings" w:hAnsi="Wingdings" w:cs="Wingdings" w:hint="default"/>
      </w:rPr>
    </w:lvl>
    <w:lvl w:ilvl="3" w:tplc="28747638">
      <w:start w:val="1"/>
      <w:numFmt w:val="bullet"/>
      <w:lvlText w:val=""/>
      <w:lvlJc w:val="left"/>
      <w:pPr>
        <w:ind w:left="2880" w:hanging="360"/>
      </w:pPr>
      <w:rPr>
        <w:rFonts w:ascii="Symbol" w:hAnsi="Symbol" w:cs="Symbol" w:hint="default"/>
      </w:rPr>
    </w:lvl>
    <w:lvl w:ilvl="4" w:tplc="E20C7EF2">
      <w:start w:val="1"/>
      <w:numFmt w:val="bullet"/>
      <w:lvlText w:val="o"/>
      <w:lvlJc w:val="left"/>
      <w:pPr>
        <w:ind w:left="3600" w:hanging="360"/>
      </w:pPr>
      <w:rPr>
        <w:rFonts w:ascii="Courier New" w:hAnsi="Courier New" w:cs="Courier New" w:hint="default"/>
      </w:rPr>
    </w:lvl>
    <w:lvl w:ilvl="5" w:tplc="82A8CA86">
      <w:start w:val="1"/>
      <w:numFmt w:val="bullet"/>
      <w:lvlText w:val=""/>
      <w:lvlJc w:val="left"/>
      <w:pPr>
        <w:ind w:left="4320" w:hanging="360"/>
      </w:pPr>
      <w:rPr>
        <w:rFonts w:ascii="Wingdings" w:hAnsi="Wingdings" w:cs="Wingdings" w:hint="default"/>
      </w:rPr>
    </w:lvl>
    <w:lvl w:ilvl="6" w:tplc="147ADEFC">
      <w:start w:val="1"/>
      <w:numFmt w:val="bullet"/>
      <w:lvlText w:val=""/>
      <w:lvlJc w:val="left"/>
      <w:pPr>
        <w:ind w:left="5040" w:hanging="360"/>
      </w:pPr>
      <w:rPr>
        <w:rFonts w:ascii="Symbol" w:hAnsi="Symbol" w:cs="Symbol" w:hint="default"/>
      </w:rPr>
    </w:lvl>
    <w:lvl w:ilvl="7" w:tplc="F2D69B86">
      <w:start w:val="1"/>
      <w:numFmt w:val="bullet"/>
      <w:lvlText w:val="o"/>
      <w:lvlJc w:val="left"/>
      <w:pPr>
        <w:ind w:left="5760" w:hanging="360"/>
      </w:pPr>
      <w:rPr>
        <w:rFonts w:ascii="Courier New" w:hAnsi="Courier New" w:cs="Courier New" w:hint="default"/>
      </w:rPr>
    </w:lvl>
    <w:lvl w:ilvl="8" w:tplc="DA0A3E58">
      <w:start w:val="1"/>
      <w:numFmt w:val="bullet"/>
      <w:lvlText w:val=""/>
      <w:lvlJc w:val="left"/>
      <w:pPr>
        <w:ind w:left="6480" w:hanging="360"/>
      </w:pPr>
      <w:rPr>
        <w:rFonts w:ascii="Wingdings" w:hAnsi="Wingdings" w:cs="Wingdings" w:hint="default"/>
      </w:rPr>
    </w:lvl>
  </w:abstractNum>
  <w:abstractNum w:abstractNumId="12" w15:restartNumberingAfterBreak="0">
    <w:nsid w:val="36F178E6"/>
    <w:multiLevelType w:val="hybridMultilevel"/>
    <w:tmpl w:val="A1F48898"/>
    <w:lvl w:ilvl="0" w:tplc="D7648EA2">
      <w:start w:val="1"/>
      <w:numFmt w:val="bullet"/>
      <w:lvlText w:val=""/>
      <w:lvlJc w:val="left"/>
      <w:pPr>
        <w:ind w:left="720" w:hanging="360"/>
      </w:pPr>
      <w:rPr>
        <w:rFonts w:ascii="Symbol" w:hAnsi="Symbol" w:cs="Symbol" w:hint="default"/>
        <w:sz w:val="18"/>
        <w:szCs w:val="18"/>
      </w:rPr>
    </w:lvl>
    <w:lvl w:ilvl="1" w:tplc="870E87CA">
      <w:start w:val="1"/>
      <w:numFmt w:val="bullet"/>
      <w:lvlText w:val="o"/>
      <w:lvlJc w:val="left"/>
      <w:pPr>
        <w:ind w:left="1440" w:hanging="360"/>
      </w:pPr>
      <w:rPr>
        <w:rFonts w:ascii="Courier New" w:hAnsi="Courier New" w:cs="Courier New" w:hint="default"/>
      </w:rPr>
    </w:lvl>
    <w:lvl w:ilvl="2" w:tplc="C56EB150">
      <w:start w:val="1"/>
      <w:numFmt w:val="bullet"/>
      <w:lvlText w:val=""/>
      <w:lvlJc w:val="left"/>
      <w:pPr>
        <w:ind w:left="2160" w:hanging="360"/>
      </w:pPr>
      <w:rPr>
        <w:rFonts w:ascii="Wingdings" w:hAnsi="Wingdings" w:cs="Wingdings" w:hint="default"/>
      </w:rPr>
    </w:lvl>
    <w:lvl w:ilvl="3" w:tplc="BCA492D6">
      <w:start w:val="1"/>
      <w:numFmt w:val="bullet"/>
      <w:lvlText w:val=""/>
      <w:lvlJc w:val="left"/>
      <w:pPr>
        <w:ind w:left="2880" w:hanging="360"/>
      </w:pPr>
      <w:rPr>
        <w:rFonts w:ascii="Symbol" w:hAnsi="Symbol" w:cs="Symbol" w:hint="default"/>
      </w:rPr>
    </w:lvl>
    <w:lvl w:ilvl="4" w:tplc="8138E8C2">
      <w:start w:val="1"/>
      <w:numFmt w:val="bullet"/>
      <w:lvlText w:val="o"/>
      <w:lvlJc w:val="left"/>
      <w:pPr>
        <w:ind w:left="3600" w:hanging="360"/>
      </w:pPr>
      <w:rPr>
        <w:rFonts w:ascii="Courier New" w:hAnsi="Courier New" w:cs="Courier New" w:hint="default"/>
      </w:rPr>
    </w:lvl>
    <w:lvl w:ilvl="5" w:tplc="E72035FA">
      <w:start w:val="1"/>
      <w:numFmt w:val="bullet"/>
      <w:lvlText w:val=""/>
      <w:lvlJc w:val="left"/>
      <w:pPr>
        <w:ind w:left="4320" w:hanging="360"/>
      </w:pPr>
      <w:rPr>
        <w:rFonts w:ascii="Wingdings" w:hAnsi="Wingdings" w:cs="Wingdings" w:hint="default"/>
      </w:rPr>
    </w:lvl>
    <w:lvl w:ilvl="6" w:tplc="1EF612A0">
      <w:start w:val="1"/>
      <w:numFmt w:val="bullet"/>
      <w:lvlText w:val=""/>
      <w:lvlJc w:val="left"/>
      <w:pPr>
        <w:ind w:left="5040" w:hanging="360"/>
      </w:pPr>
      <w:rPr>
        <w:rFonts w:ascii="Symbol" w:hAnsi="Symbol" w:cs="Symbol" w:hint="default"/>
      </w:rPr>
    </w:lvl>
    <w:lvl w:ilvl="7" w:tplc="CB6EDC24">
      <w:start w:val="1"/>
      <w:numFmt w:val="bullet"/>
      <w:lvlText w:val="o"/>
      <w:lvlJc w:val="left"/>
      <w:pPr>
        <w:ind w:left="5760" w:hanging="360"/>
      </w:pPr>
      <w:rPr>
        <w:rFonts w:ascii="Courier New" w:hAnsi="Courier New" w:cs="Courier New" w:hint="default"/>
      </w:rPr>
    </w:lvl>
    <w:lvl w:ilvl="8" w:tplc="FF085C8C">
      <w:start w:val="1"/>
      <w:numFmt w:val="bullet"/>
      <w:lvlText w:val=""/>
      <w:lvlJc w:val="left"/>
      <w:pPr>
        <w:ind w:left="6480" w:hanging="360"/>
      </w:pPr>
      <w:rPr>
        <w:rFonts w:ascii="Wingdings" w:hAnsi="Wingdings" w:cs="Wingdings" w:hint="default"/>
      </w:rPr>
    </w:lvl>
  </w:abstractNum>
  <w:abstractNum w:abstractNumId="13" w15:restartNumberingAfterBreak="0">
    <w:nsid w:val="40DD1EB8"/>
    <w:multiLevelType w:val="hybridMultilevel"/>
    <w:tmpl w:val="79B6C71E"/>
    <w:lvl w:ilvl="0" w:tplc="57BA0C6A">
      <w:start w:val="1"/>
      <w:numFmt w:val="bullet"/>
      <w:lvlText w:val=""/>
      <w:lvlJc w:val="left"/>
      <w:pPr>
        <w:ind w:left="720" w:hanging="360"/>
      </w:pPr>
      <w:rPr>
        <w:rFonts w:ascii="Symbol" w:hAnsi="Symbol" w:cs="Symbol" w:hint="default"/>
        <w:sz w:val="18"/>
        <w:szCs w:val="18"/>
      </w:rPr>
    </w:lvl>
    <w:lvl w:ilvl="1" w:tplc="8F460858">
      <w:start w:val="1"/>
      <w:numFmt w:val="bullet"/>
      <w:lvlText w:val="o"/>
      <w:lvlJc w:val="left"/>
      <w:pPr>
        <w:ind w:left="1440" w:hanging="360"/>
      </w:pPr>
      <w:rPr>
        <w:rFonts w:ascii="Courier New" w:hAnsi="Courier New" w:cs="Courier New" w:hint="default"/>
      </w:rPr>
    </w:lvl>
    <w:lvl w:ilvl="2" w:tplc="68307792">
      <w:start w:val="1"/>
      <w:numFmt w:val="bullet"/>
      <w:lvlText w:val=""/>
      <w:lvlJc w:val="left"/>
      <w:pPr>
        <w:ind w:left="2160" w:hanging="360"/>
      </w:pPr>
      <w:rPr>
        <w:rFonts w:ascii="Wingdings" w:hAnsi="Wingdings" w:cs="Wingdings" w:hint="default"/>
      </w:rPr>
    </w:lvl>
    <w:lvl w:ilvl="3" w:tplc="77BCFAA0">
      <w:start w:val="1"/>
      <w:numFmt w:val="bullet"/>
      <w:lvlText w:val=""/>
      <w:lvlJc w:val="left"/>
      <w:pPr>
        <w:ind w:left="2880" w:hanging="360"/>
      </w:pPr>
      <w:rPr>
        <w:rFonts w:ascii="Symbol" w:hAnsi="Symbol" w:cs="Symbol" w:hint="default"/>
      </w:rPr>
    </w:lvl>
    <w:lvl w:ilvl="4" w:tplc="6420A12A">
      <w:start w:val="1"/>
      <w:numFmt w:val="bullet"/>
      <w:lvlText w:val="o"/>
      <w:lvlJc w:val="left"/>
      <w:pPr>
        <w:ind w:left="3600" w:hanging="360"/>
      </w:pPr>
      <w:rPr>
        <w:rFonts w:ascii="Courier New" w:hAnsi="Courier New" w:cs="Courier New" w:hint="default"/>
      </w:rPr>
    </w:lvl>
    <w:lvl w:ilvl="5" w:tplc="6F0824E8">
      <w:start w:val="1"/>
      <w:numFmt w:val="bullet"/>
      <w:lvlText w:val=""/>
      <w:lvlJc w:val="left"/>
      <w:pPr>
        <w:ind w:left="4320" w:hanging="360"/>
      </w:pPr>
      <w:rPr>
        <w:rFonts w:ascii="Wingdings" w:hAnsi="Wingdings" w:cs="Wingdings" w:hint="default"/>
      </w:rPr>
    </w:lvl>
    <w:lvl w:ilvl="6" w:tplc="60BEE148">
      <w:start w:val="1"/>
      <w:numFmt w:val="bullet"/>
      <w:lvlText w:val=""/>
      <w:lvlJc w:val="left"/>
      <w:pPr>
        <w:ind w:left="5040" w:hanging="360"/>
      </w:pPr>
      <w:rPr>
        <w:rFonts w:ascii="Symbol" w:hAnsi="Symbol" w:cs="Symbol" w:hint="default"/>
      </w:rPr>
    </w:lvl>
    <w:lvl w:ilvl="7" w:tplc="1916E24C">
      <w:start w:val="1"/>
      <w:numFmt w:val="bullet"/>
      <w:lvlText w:val="o"/>
      <w:lvlJc w:val="left"/>
      <w:pPr>
        <w:ind w:left="5760" w:hanging="360"/>
      </w:pPr>
      <w:rPr>
        <w:rFonts w:ascii="Courier New" w:hAnsi="Courier New" w:cs="Courier New" w:hint="default"/>
      </w:rPr>
    </w:lvl>
    <w:lvl w:ilvl="8" w:tplc="0F989F7E">
      <w:start w:val="1"/>
      <w:numFmt w:val="bullet"/>
      <w:lvlText w:val=""/>
      <w:lvlJc w:val="left"/>
      <w:pPr>
        <w:ind w:left="6480" w:hanging="360"/>
      </w:pPr>
      <w:rPr>
        <w:rFonts w:ascii="Wingdings" w:hAnsi="Wingdings" w:cs="Wingdings" w:hint="default"/>
      </w:rPr>
    </w:lvl>
  </w:abstractNum>
  <w:abstractNum w:abstractNumId="14" w15:restartNumberingAfterBreak="0">
    <w:nsid w:val="432367E8"/>
    <w:multiLevelType w:val="hybridMultilevel"/>
    <w:tmpl w:val="1B226568"/>
    <w:lvl w:ilvl="0" w:tplc="DFAC5D74">
      <w:start w:val="1"/>
      <w:numFmt w:val="bullet"/>
      <w:lvlText w:val=""/>
      <w:lvlJc w:val="left"/>
      <w:pPr>
        <w:ind w:left="720" w:hanging="360"/>
      </w:pPr>
      <w:rPr>
        <w:rFonts w:ascii="Symbol" w:hAnsi="Symbol" w:cs="Symbol" w:hint="default"/>
        <w:sz w:val="18"/>
        <w:szCs w:val="18"/>
      </w:rPr>
    </w:lvl>
    <w:lvl w:ilvl="1" w:tplc="BAA6E354">
      <w:start w:val="1"/>
      <w:numFmt w:val="bullet"/>
      <w:lvlText w:val="o"/>
      <w:lvlJc w:val="left"/>
      <w:pPr>
        <w:ind w:left="1440" w:hanging="360"/>
      </w:pPr>
      <w:rPr>
        <w:rFonts w:ascii="Courier New" w:hAnsi="Courier New" w:cs="Courier New" w:hint="default"/>
      </w:rPr>
    </w:lvl>
    <w:lvl w:ilvl="2" w:tplc="B672EBC6">
      <w:start w:val="1"/>
      <w:numFmt w:val="bullet"/>
      <w:lvlText w:val=""/>
      <w:lvlJc w:val="left"/>
      <w:pPr>
        <w:ind w:left="2160" w:hanging="360"/>
      </w:pPr>
      <w:rPr>
        <w:rFonts w:ascii="Wingdings" w:hAnsi="Wingdings" w:cs="Wingdings" w:hint="default"/>
      </w:rPr>
    </w:lvl>
    <w:lvl w:ilvl="3" w:tplc="A136FED4">
      <w:start w:val="1"/>
      <w:numFmt w:val="bullet"/>
      <w:lvlText w:val=""/>
      <w:lvlJc w:val="left"/>
      <w:pPr>
        <w:ind w:left="2880" w:hanging="360"/>
      </w:pPr>
      <w:rPr>
        <w:rFonts w:ascii="Symbol" w:hAnsi="Symbol" w:cs="Symbol" w:hint="default"/>
      </w:rPr>
    </w:lvl>
    <w:lvl w:ilvl="4" w:tplc="94864FD2">
      <w:start w:val="1"/>
      <w:numFmt w:val="bullet"/>
      <w:lvlText w:val="o"/>
      <w:lvlJc w:val="left"/>
      <w:pPr>
        <w:ind w:left="3600" w:hanging="360"/>
      </w:pPr>
      <w:rPr>
        <w:rFonts w:ascii="Courier New" w:hAnsi="Courier New" w:cs="Courier New" w:hint="default"/>
      </w:rPr>
    </w:lvl>
    <w:lvl w:ilvl="5" w:tplc="8B885056">
      <w:start w:val="1"/>
      <w:numFmt w:val="bullet"/>
      <w:lvlText w:val=""/>
      <w:lvlJc w:val="left"/>
      <w:pPr>
        <w:ind w:left="4320" w:hanging="360"/>
      </w:pPr>
      <w:rPr>
        <w:rFonts w:ascii="Wingdings" w:hAnsi="Wingdings" w:cs="Wingdings" w:hint="default"/>
      </w:rPr>
    </w:lvl>
    <w:lvl w:ilvl="6" w:tplc="6FC8CB78">
      <w:start w:val="1"/>
      <w:numFmt w:val="bullet"/>
      <w:lvlText w:val=""/>
      <w:lvlJc w:val="left"/>
      <w:pPr>
        <w:ind w:left="5040" w:hanging="360"/>
      </w:pPr>
      <w:rPr>
        <w:rFonts w:ascii="Symbol" w:hAnsi="Symbol" w:cs="Symbol" w:hint="default"/>
      </w:rPr>
    </w:lvl>
    <w:lvl w:ilvl="7" w:tplc="7764D274">
      <w:start w:val="1"/>
      <w:numFmt w:val="bullet"/>
      <w:lvlText w:val="o"/>
      <w:lvlJc w:val="left"/>
      <w:pPr>
        <w:ind w:left="5760" w:hanging="360"/>
      </w:pPr>
      <w:rPr>
        <w:rFonts w:ascii="Courier New" w:hAnsi="Courier New" w:cs="Courier New" w:hint="default"/>
      </w:rPr>
    </w:lvl>
    <w:lvl w:ilvl="8" w:tplc="5B72BD8A">
      <w:start w:val="1"/>
      <w:numFmt w:val="bullet"/>
      <w:lvlText w:val=""/>
      <w:lvlJc w:val="left"/>
      <w:pPr>
        <w:ind w:left="6480" w:hanging="360"/>
      </w:pPr>
      <w:rPr>
        <w:rFonts w:ascii="Wingdings" w:hAnsi="Wingdings" w:cs="Wingdings" w:hint="default"/>
      </w:rPr>
    </w:lvl>
  </w:abstractNum>
  <w:abstractNum w:abstractNumId="15" w15:restartNumberingAfterBreak="0">
    <w:nsid w:val="497A1896"/>
    <w:multiLevelType w:val="hybridMultilevel"/>
    <w:tmpl w:val="DDF2118A"/>
    <w:lvl w:ilvl="0" w:tplc="4CF4A904">
      <w:start w:val="1"/>
      <w:numFmt w:val="bullet"/>
      <w:lvlText w:val=""/>
      <w:lvlJc w:val="left"/>
      <w:pPr>
        <w:ind w:left="720" w:hanging="360"/>
      </w:pPr>
      <w:rPr>
        <w:rFonts w:ascii="Symbol" w:hAnsi="Symbol" w:cs="Symbol" w:hint="default"/>
        <w:sz w:val="18"/>
        <w:szCs w:val="18"/>
      </w:rPr>
    </w:lvl>
    <w:lvl w:ilvl="1" w:tplc="83189728">
      <w:start w:val="1"/>
      <w:numFmt w:val="bullet"/>
      <w:lvlText w:val="o"/>
      <w:lvlJc w:val="left"/>
      <w:pPr>
        <w:ind w:left="1440" w:hanging="360"/>
      </w:pPr>
      <w:rPr>
        <w:rFonts w:ascii="Courier New" w:hAnsi="Courier New" w:cs="Courier New" w:hint="default"/>
      </w:rPr>
    </w:lvl>
    <w:lvl w:ilvl="2" w:tplc="750EFA0E">
      <w:start w:val="1"/>
      <w:numFmt w:val="bullet"/>
      <w:lvlText w:val=""/>
      <w:lvlJc w:val="left"/>
      <w:pPr>
        <w:ind w:left="2160" w:hanging="360"/>
      </w:pPr>
      <w:rPr>
        <w:rFonts w:ascii="Wingdings" w:hAnsi="Wingdings" w:cs="Wingdings" w:hint="default"/>
      </w:rPr>
    </w:lvl>
    <w:lvl w:ilvl="3" w:tplc="AB406132">
      <w:start w:val="1"/>
      <w:numFmt w:val="bullet"/>
      <w:lvlText w:val=""/>
      <w:lvlJc w:val="left"/>
      <w:pPr>
        <w:ind w:left="2880" w:hanging="360"/>
      </w:pPr>
      <w:rPr>
        <w:rFonts w:ascii="Symbol" w:hAnsi="Symbol" w:cs="Symbol" w:hint="default"/>
      </w:rPr>
    </w:lvl>
    <w:lvl w:ilvl="4" w:tplc="39CC9006">
      <w:start w:val="1"/>
      <w:numFmt w:val="bullet"/>
      <w:lvlText w:val="o"/>
      <w:lvlJc w:val="left"/>
      <w:pPr>
        <w:ind w:left="3600" w:hanging="360"/>
      </w:pPr>
      <w:rPr>
        <w:rFonts w:ascii="Courier New" w:hAnsi="Courier New" w:cs="Courier New" w:hint="default"/>
      </w:rPr>
    </w:lvl>
    <w:lvl w:ilvl="5" w:tplc="B32C141A">
      <w:start w:val="1"/>
      <w:numFmt w:val="bullet"/>
      <w:lvlText w:val=""/>
      <w:lvlJc w:val="left"/>
      <w:pPr>
        <w:ind w:left="4320" w:hanging="360"/>
      </w:pPr>
      <w:rPr>
        <w:rFonts w:ascii="Wingdings" w:hAnsi="Wingdings" w:cs="Wingdings" w:hint="default"/>
      </w:rPr>
    </w:lvl>
    <w:lvl w:ilvl="6" w:tplc="6A304910">
      <w:start w:val="1"/>
      <w:numFmt w:val="bullet"/>
      <w:lvlText w:val=""/>
      <w:lvlJc w:val="left"/>
      <w:pPr>
        <w:ind w:left="5040" w:hanging="360"/>
      </w:pPr>
      <w:rPr>
        <w:rFonts w:ascii="Symbol" w:hAnsi="Symbol" w:cs="Symbol" w:hint="default"/>
      </w:rPr>
    </w:lvl>
    <w:lvl w:ilvl="7" w:tplc="70304466">
      <w:start w:val="1"/>
      <w:numFmt w:val="bullet"/>
      <w:lvlText w:val="o"/>
      <w:lvlJc w:val="left"/>
      <w:pPr>
        <w:ind w:left="5760" w:hanging="360"/>
      </w:pPr>
      <w:rPr>
        <w:rFonts w:ascii="Courier New" w:hAnsi="Courier New" w:cs="Courier New" w:hint="default"/>
      </w:rPr>
    </w:lvl>
    <w:lvl w:ilvl="8" w:tplc="84067A08">
      <w:start w:val="1"/>
      <w:numFmt w:val="bullet"/>
      <w:lvlText w:val=""/>
      <w:lvlJc w:val="left"/>
      <w:pPr>
        <w:ind w:left="6480" w:hanging="360"/>
      </w:pPr>
      <w:rPr>
        <w:rFonts w:ascii="Wingdings" w:hAnsi="Wingdings" w:cs="Wingdings" w:hint="default"/>
      </w:rPr>
    </w:lvl>
  </w:abstractNum>
  <w:abstractNum w:abstractNumId="16"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56BA5B92"/>
    <w:multiLevelType w:val="hybridMultilevel"/>
    <w:tmpl w:val="61F42E2E"/>
    <w:lvl w:ilvl="0" w:tplc="F59A9BE0">
      <w:start w:val="1"/>
      <w:numFmt w:val="bullet"/>
      <w:lvlText w:val=""/>
      <w:lvlJc w:val="left"/>
      <w:pPr>
        <w:ind w:left="720" w:hanging="360"/>
      </w:pPr>
      <w:rPr>
        <w:rFonts w:ascii="Symbol" w:hAnsi="Symbol" w:cs="Symbol" w:hint="default"/>
        <w:sz w:val="18"/>
        <w:szCs w:val="18"/>
      </w:rPr>
    </w:lvl>
    <w:lvl w:ilvl="1" w:tplc="6986CD92">
      <w:start w:val="1"/>
      <w:numFmt w:val="bullet"/>
      <w:lvlText w:val="o"/>
      <w:lvlJc w:val="left"/>
      <w:pPr>
        <w:ind w:left="1440" w:hanging="360"/>
      </w:pPr>
      <w:rPr>
        <w:rFonts w:ascii="Courier New" w:hAnsi="Courier New" w:cs="Courier New" w:hint="default"/>
      </w:rPr>
    </w:lvl>
    <w:lvl w:ilvl="2" w:tplc="107816F8">
      <w:start w:val="1"/>
      <w:numFmt w:val="bullet"/>
      <w:lvlText w:val=""/>
      <w:lvlJc w:val="left"/>
      <w:pPr>
        <w:ind w:left="2160" w:hanging="360"/>
      </w:pPr>
      <w:rPr>
        <w:rFonts w:ascii="Wingdings" w:hAnsi="Wingdings" w:cs="Wingdings" w:hint="default"/>
      </w:rPr>
    </w:lvl>
    <w:lvl w:ilvl="3" w:tplc="6C661D96">
      <w:start w:val="1"/>
      <w:numFmt w:val="bullet"/>
      <w:lvlText w:val=""/>
      <w:lvlJc w:val="left"/>
      <w:pPr>
        <w:ind w:left="2880" w:hanging="360"/>
      </w:pPr>
      <w:rPr>
        <w:rFonts w:ascii="Symbol" w:hAnsi="Symbol" w:cs="Symbol" w:hint="default"/>
      </w:rPr>
    </w:lvl>
    <w:lvl w:ilvl="4" w:tplc="62F48684">
      <w:start w:val="1"/>
      <w:numFmt w:val="bullet"/>
      <w:lvlText w:val="o"/>
      <w:lvlJc w:val="left"/>
      <w:pPr>
        <w:ind w:left="3600" w:hanging="360"/>
      </w:pPr>
      <w:rPr>
        <w:rFonts w:ascii="Courier New" w:hAnsi="Courier New" w:cs="Courier New" w:hint="default"/>
      </w:rPr>
    </w:lvl>
    <w:lvl w:ilvl="5" w:tplc="FFF64938">
      <w:start w:val="1"/>
      <w:numFmt w:val="bullet"/>
      <w:lvlText w:val=""/>
      <w:lvlJc w:val="left"/>
      <w:pPr>
        <w:ind w:left="4320" w:hanging="360"/>
      </w:pPr>
      <w:rPr>
        <w:rFonts w:ascii="Wingdings" w:hAnsi="Wingdings" w:cs="Wingdings" w:hint="default"/>
      </w:rPr>
    </w:lvl>
    <w:lvl w:ilvl="6" w:tplc="4F28134A">
      <w:start w:val="1"/>
      <w:numFmt w:val="bullet"/>
      <w:lvlText w:val=""/>
      <w:lvlJc w:val="left"/>
      <w:pPr>
        <w:ind w:left="5040" w:hanging="360"/>
      </w:pPr>
      <w:rPr>
        <w:rFonts w:ascii="Symbol" w:hAnsi="Symbol" w:cs="Symbol" w:hint="default"/>
      </w:rPr>
    </w:lvl>
    <w:lvl w:ilvl="7" w:tplc="7EF60E5A">
      <w:start w:val="1"/>
      <w:numFmt w:val="bullet"/>
      <w:lvlText w:val="o"/>
      <w:lvlJc w:val="left"/>
      <w:pPr>
        <w:ind w:left="5760" w:hanging="360"/>
      </w:pPr>
      <w:rPr>
        <w:rFonts w:ascii="Courier New" w:hAnsi="Courier New" w:cs="Courier New" w:hint="default"/>
      </w:rPr>
    </w:lvl>
    <w:lvl w:ilvl="8" w:tplc="05E0B370">
      <w:start w:val="1"/>
      <w:numFmt w:val="bullet"/>
      <w:lvlText w:val=""/>
      <w:lvlJc w:val="left"/>
      <w:pPr>
        <w:ind w:left="6480" w:hanging="360"/>
      </w:pPr>
      <w:rPr>
        <w:rFonts w:ascii="Wingdings" w:hAnsi="Wingdings" w:cs="Wingdings" w:hint="default"/>
      </w:rPr>
    </w:lvl>
  </w:abstractNum>
  <w:abstractNum w:abstractNumId="21" w15:restartNumberingAfterBreak="0">
    <w:nsid w:val="5C31058F"/>
    <w:multiLevelType w:val="hybridMultilevel"/>
    <w:tmpl w:val="00D6944E"/>
    <w:lvl w:ilvl="0" w:tplc="124C5A34">
      <w:start w:val="1"/>
      <w:numFmt w:val="bullet"/>
      <w:lvlText w:val=""/>
      <w:lvlJc w:val="left"/>
      <w:pPr>
        <w:ind w:left="720" w:hanging="360"/>
      </w:pPr>
      <w:rPr>
        <w:rFonts w:ascii="Symbol" w:hAnsi="Symbol" w:cs="Symbol" w:hint="default"/>
        <w:sz w:val="24"/>
        <w:szCs w:val="24"/>
      </w:rPr>
    </w:lvl>
    <w:lvl w:ilvl="1" w:tplc="D3981290">
      <w:start w:val="1"/>
      <w:numFmt w:val="bullet"/>
      <w:lvlText w:val="o"/>
      <w:lvlJc w:val="left"/>
      <w:pPr>
        <w:ind w:left="1440" w:hanging="360"/>
      </w:pPr>
      <w:rPr>
        <w:rFonts w:ascii="Courier New" w:hAnsi="Courier New" w:cs="Courier New" w:hint="default"/>
      </w:rPr>
    </w:lvl>
    <w:lvl w:ilvl="2" w:tplc="A54CF5FC">
      <w:start w:val="1"/>
      <w:numFmt w:val="bullet"/>
      <w:lvlText w:val=""/>
      <w:lvlJc w:val="left"/>
      <w:pPr>
        <w:ind w:left="2160" w:hanging="360"/>
      </w:pPr>
      <w:rPr>
        <w:rFonts w:ascii="Wingdings" w:hAnsi="Wingdings" w:cs="Wingdings" w:hint="default"/>
      </w:rPr>
    </w:lvl>
    <w:lvl w:ilvl="3" w:tplc="5840FE28">
      <w:start w:val="1"/>
      <w:numFmt w:val="bullet"/>
      <w:lvlText w:val=""/>
      <w:lvlJc w:val="left"/>
      <w:pPr>
        <w:ind w:left="2880" w:hanging="360"/>
      </w:pPr>
      <w:rPr>
        <w:rFonts w:ascii="Symbol" w:hAnsi="Symbol" w:cs="Symbol" w:hint="default"/>
      </w:rPr>
    </w:lvl>
    <w:lvl w:ilvl="4" w:tplc="D5909362">
      <w:start w:val="1"/>
      <w:numFmt w:val="bullet"/>
      <w:lvlText w:val="o"/>
      <w:lvlJc w:val="left"/>
      <w:pPr>
        <w:ind w:left="3600" w:hanging="360"/>
      </w:pPr>
      <w:rPr>
        <w:rFonts w:ascii="Courier New" w:hAnsi="Courier New" w:cs="Courier New" w:hint="default"/>
      </w:rPr>
    </w:lvl>
    <w:lvl w:ilvl="5" w:tplc="C2D87AB8">
      <w:start w:val="1"/>
      <w:numFmt w:val="bullet"/>
      <w:lvlText w:val=""/>
      <w:lvlJc w:val="left"/>
      <w:pPr>
        <w:ind w:left="4320" w:hanging="360"/>
      </w:pPr>
      <w:rPr>
        <w:rFonts w:ascii="Wingdings" w:hAnsi="Wingdings" w:cs="Wingdings" w:hint="default"/>
      </w:rPr>
    </w:lvl>
    <w:lvl w:ilvl="6" w:tplc="7560538A">
      <w:start w:val="1"/>
      <w:numFmt w:val="bullet"/>
      <w:lvlText w:val=""/>
      <w:lvlJc w:val="left"/>
      <w:pPr>
        <w:ind w:left="5040" w:hanging="360"/>
      </w:pPr>
      <w:rPr>
        <w:rFonts w:ascii="Symbol" w:hAnsi="Symbol" w:cs="Symbol" w:hint="default"/>
      </w:rPr>
    </w:lvl>
    <w:lvl w:ilvl="7" w:tplc="6526FF0E">
      <w:start w:val="1"/>
      <w:numFmt w:val="bullet"/>
      <w:lvlText w:val="o"/>
      <w:lvlJc w:val="left"/>
      <w:pPr>
        <w:ind w:left="5760" w:hanging="360"/>
      </w:pPr>
      <w:rPr>
        <w:rFonts w:ascii="Courier New" w:hAnsi="Courier New" w:cs="Courier New" w:hint="default"/>
      </w:rPr>
    </w:lvl>
    <w:lvl w:ilvl="8" w:tplc="7EF27462">
      <w:start w:val="1"/>
      <w:numFmt w:val="bullet"/>
      <w:lvlText w:val=""/>
      <w:lvlJc w:val="left"/>
      <w:pPr>
        <w:ind w:left="6480" w:hanging="360"/>
      </w:pPr>
      <w:rPr>
        <w:rFonts w:ascii="Wingdings" w:hAnsi="Wingdings" w:cs="Wingdings" w:hint="default"/>
      </w:rPr>
    </w:lvl>
  </w:abstractNum>
  <w:abstractNum w:abstractNumId="22" w15:restartNumberingAfterBreak="0">
    <w:nsid w:val="5CC42235"/>
    <w:multiLevelType w:val="hybridMultilevel"/>
    <w:tmpl w:val="24AC31A0"/>
    <w:lvl w:ilvl="0" w:tplc="4622FEB2">
      <w:start w:val="1"/>
      <w:numFmt w:val="bullet"/>
      <w:lvlText w:val=""/>
      <w:lvlJc w:val="left"/>
      <w:pPr>
        <w:ind w:left="720" w:hanging="360"/>
      </w:pPr>
      <w:rPr>
        <w:rFonts w:ascii="Symbol" w:hAnsi="Symbol" w:cs="Symbol" w:hint="default"/>
        <w:sz w:val="18"/>
        <w:szCs w:val="18"/>
      </w:rPr>
    </w:lvl>
    <w:lvl w:ilvl="1" w:tplc="92F687B0">
      <w:start w:val="1"/>
      <w:numFmt w:val="bullet"/>
      <w:lvlText w:val="o"/>
      <w:lvlJc w:val="left"/>
      <w:pPr>
        <w:ind w:left="1440" w:hanging="360"/>
      </w:pPr>
      <w:rPr>
        <w:rFonts w:ascii="Courier New" w:hAnsi="Courier New" w:cs="Courier New" w:hint="default"/>
      </w:rPr>
    </w:lvl>
    <w:lvl w:ilvl="2" w:tplc="DC0E93A2">
      <w:start w:val="1"/>
      <w:numFmt w:val="bullet"/>
      <w:lvlText w:val=""/>
      <w:lvlJc w:val="left"/>
      <w:pPr>
        <w:ind w:left="2160" w:hanging="360"/>
      </w:pPr>
      <w:rPr>
        <w:rFonts w:ascii="Wingdings" w:hAnsi="Wingdings" w:cs="Wingdings" w:hint="default"/>
      </w:rPr>
    </w:lvl>
    <w:lvl w:ilvl="3" w:tplc="106A2B5A">
      <w:start w:val="1"/>
      <w:numFmt w:val="bullet"/>
      <w:lvlText w:val=""/>
      <w:lvlJc w:val="left"/>
      <w:pPr>
        <w:ind w:left="2880" w:hanging="360"/>
      </w:pPr>
      <w:rPr>
        <w:rFonts w:ascii="Symbol" w:hAnsi="Symbol" w:cs="Symbol" w:hint="default"/>
      </w:rPr>
    </w:lvl>
    <w:lvl w:ilvl="4" w:tplc="62D60290">
      <w:start w:val="1"/>
      <w:numFmt w:val="bullet"/>
      <w:lvlText w:val="o"/>
      <w:lvlJc w:val="left"/>
      <w:pPr>
        <w:ind w:left="3600" w:hanging="360"/>
      </w:pPr>
      <w:rPr>
        <w:rFonts w:ascii="Courier New" w:hAnsi="Courier New" w:cs="Courier New" w:hint="default"/>
      </w:rPr>
    </w:lvl>
    <w:lvl w:ilvl="5" w:tplc="CFAA5BCE">
      <w:start w:val="1"/>
      <w:numFmt w:val="bullet"/>
      <w:lvlText w:val=""/>
      <w:lvlJc w:val="left"/>
      <w:pPr>
        <w:ind w:left="4320" w:hanging="360"/>
      </w:pPr>
      <w:rPr>
        <w:rFonts w:ascii="Wingdings" w:hAnsi="Wingdings" w:cs="Wingdings" w:hint="default"/>
      </w:rPr>
    </w:lvl>
    <w:lvl w:ilvl="6" w:tplc="8BE67E02">
      <w:start w:val="1"/>
      <w:numFmt w:val="bullet"/>
      <w:lvlText w:val=""/>
      <w:lvlJc w:val="left"/>
      <w:pPr>
        <w:ind w:left="5040" w:hanging="360"/>
      </w:pPr>
      <w:rPr>
        <w:rFonts w:ascii="Symbol" w:hAnsi="Symbol" w:cs="Symbol" w:hint="default"/>
      </w:rPr>
    </w:lvl>
    <w:lvl w:ilvl="7" w:tplc="891EE3A8">
      <w:start w:val="1"/>
      <w:numFmt w:val="bullet"/>
      <w:lvlText w:val="o"/>
      <w:lvlJc w:val="left"/>
      <w:pPr>
        <w:ind w:left="5760" w:hanging="360"/>
      </w:pPr>
      <w:rPr>
        <w:rFonts w:ascii="Courier New" w:hAnsi="Courier New" w:cs="Courier New" w:hint="default"/>
      </w:rPr>
    </w:lvl>
    <w:lvl w:ilvl="8" w:tplc="585E9D6C">
      <w:start w:val="1"/>
      <w:numFmt w:val="bullet"/>
      <w:lvlText w:val=""/>
      <w:lvlJc w:val="left"/>
      <w:pPr>
        <w:ind w:left="6480" w:hanging="360"/>
      </w:pPr>
      <w:rPr>
        <w:rFonts w:ascii="Wingdings" w:hAnsi="Wingdings" w:cs="Wingdings" w:hint="default"/>
      </w:rPr>
    </w:lvl>
  </w:abstractNum>
  <w:abstractNum w:abstractNumId="23"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0F33BF"/>
    <w:multiLevelType w:val="hybridMultilevel"/>
    <w:tmpl w:val="A82660A4"/>
    <w:lvl w:ilvl="0" w:tplc="7690673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6AEE785B"/>
    <w:multiLevelType w:val="hybridMultilevel"/>
    <w:tmpl w:val="15CEE738"/>
    <w:lvl w:ilvl="0" w:tplc="F2F8D5DA">
      <w:start w:val="1"/>
      <w:numFmt w:val="bullet"/>
      <w:lvlText w:val=""/>
      <w:lvlJc w:val="left"/>
      <w:pPr>
        <w:ind w:left="720" w:hanging="360"/>
      </w:pPr>
      <w:rPr>
        <w:rFonts w:ascii="Symbol" w:hAnsi="Symbol" w:cs="Symbol" w:hint="default"/>
        <w:sz w:val="18"/>
        <w:szCs w:val="18"/>
      </w:rPr>
    </w:lvl>
    <w:lvl w:ilvl="1" w:tplc="BE681926">
      <w:start w:val="1"/>
      <w:numFmt w:val="bullet"/>
      <w:lvlText w:val="o"/>
      <w:lvlJc w:val="left"/>
      <w:pPr>
        <w:ind w:left="1440" w:hanging="360"/>
      </w:pPr>
      <w:rPr>
        <w:rFonts w:ascii="Courier New" w:hAnsi="Courier New" w:cs="Courier New" w:hint="default"/>
      </w:rPr>
    </w:lvl>
    <w:lvl w:ilvl="2" w:tplc="17A2FCF2">
      <w:start w:val="1"/>
      <w:numFmt w:val="bullet"/>
      <w:lvlText w:val=""/>
      <w:lvlJc w:val="left"/>
      <w:pPr>
        <w:ind w:left="2160" w:hanging="360"/>
      </w:pPr>
      <w:rPr>
        <w:rFonts w:ascii="Wingdings" w:hAnsi="Wingdings" w:cs="Wingdings" w:hint="default"/>
      </w:rPr>
    </w:lvl>
    <w:lvl w:ilvl="3" w:tplc="8E3C006C">
      <w:start w:val="1"/>
      <w:numFmt w:val="bullet"/>
      <w:lvlText w:val=""/>
      <w:lvlJc w:val="left"/>
      <w:pPr>
        <w:ind w:left="2880" w:hanging="360"/>
      </w:pPr>
      <w:rPr>
        <w:rFonts w:ascii="Symbol" w:hAnsi="Symbol" w:cs="Symbol" w:hint="default"/>
      </w:rPr>
    </w:lvl>
    <w:lvl w:ilvl="4" w:tplc="7CE26250">
      <w:start w:val="1"/>
      <w:numFmt w:val="bullet"/>
      <w:lvlText w:val="o"/>
      <w:lvlJc w:val="left"/>
      <w:pPr>
        <w:ind w:left="3600" w:hanging="360"/>
      </w:pPr>
      <w:rPr>
        <w:rFonts w:ascii="Courier New" w:hAnsi="Courier New" w:cs="Courier New" w:hint="default"/>
      </w:rPr>
    </w:lvl>
    <w:lvl w:ilvl="5" w:tplc="219CC568">
      <w:start w:val="1"/>
      <w:numFmt w:val="bullet"/>
      <w:lvlText w:val=""/>
      <w:lvlJc w:val="left"/>
      <w:pPr>
        <w:ind w:left="4320" w:hanging="360"/>
      </w:pPr>
      <w:rPr>
        <w:rFonts w:ascii="Wingdings" w:hAnsi="Wingdings" w:cs="Wingdings" w:hint="default"/>
      </w:rPr>
    </w:lvl>
    <w:lvl w:ilvl="6" w:tplc="B0567B70">
      <w:start w:val="1"/>
      <w:numFmt w:val="bullet"/>
      <w:lvlText w:val=""/>
      <w:lvlJc w:val="left"/>
      <w:pPr>
        <w:ind w:left="5040" w:hanging="360"/>
      </w:pPr>
      <w:rPr>
        <w:rFonts w:ascii="Symbol" w:hAnsi="Symbol" w:cs="Symbol" w:hint="default"/>
      </w:rPr>
    </w:lvl>
    <w:lvl w:ilvl="7" w:tplc="DAFEBE36">
      <w:start w:val="1"/>
      <w:numFmt w:val="bullet"/>
      <w:lvlText w:val="o"/>
      <w:lvlJc w:val="left"/>
      <w:pPr>
        <w:ind w:left="5760" w:hanging="360"/>
      </w:pPr>
      <w:rPr>
        <w:rFonts w:ascii="Courier New" w:hAnsi="Courier New" w:cs="Courier New" w:hint="default"/>
      </w:rPr>
    </w:lvl>
    <w:lvl w:ilvl="8" w:tplc="91B2E010">
      <w:start w:val="1"/>
      <w:numFmt w:val="bullet"/>
      <w:lvlText w:val=""/>
      <w:lvlJc w:val="left"/>
      <w:pPr>
        <w:ind w:left="6480" w:hanging="360"/>
      </w:pPr>
      <w:rPr>
        <w:rFonts w:ascii="Wingdings" w:hAnsi="Wingdings" w:cs="Wingdings" w:hint="default"/>
      </w:rPr>
    </w:lvl>
  </w:abstractNum>
  <w:abstractNum w:abstractNumId="26" w15:restartNumberingAfterBreak="0">
    <w:nsid w:val="6EE812C6"/>
    <w:multiLevelType w:val="hybridMultilevel"/>
    <w:tmpl w:val="C470B1EA"/>
    <w:lvl w:ilvl="0" w:tplc="0240C9A8">
      <w:start w:val="1"/>
      <w:numFmt w:val="bullet"/>
      <w:lvlText w:val=""/>
      <w:lvlJc w:val="left"/>
      <w:pPr>
        <w:ind w:left="720" w:hanging="360"/>
      </w:pPr>
      <w:rPr>
        <w:rFonts w:ascii="Symbol" w:hAnsi="Symbol" w:cs="Symbol" w:hint="default"/>
        <w:sz w:val="18"/>
        <w:szCs w:val="18"/>
      </w:rPr>
    </w:lvl>
    <w:lvl w:ilvl="1" w:tplc="CB08AD8C">
      <w:start w:val="1"/>
      <w:numFmt w:val="bullet"/>
      <w:lvlText w:val="o"/>
      <w:lvlJc w:val="left"/>
      <w:pPr>
        <w:ind w:left="1440" w:hanging="360"/>
      </w:pPr>
      <w:rPr>
        <w:rFonts w:ascii="Courier New" w:hAnsi="Courier New" w:cs="Courier New" w:hint="default"/>
      </w:rPr>
    </w:lvl>
    <w:lvl w:ilvl="2" w:tplc="6C124888">
      <w:start w:val="1"/>
      <w:numFmt w:val="bullet"/>
      <w:lvlText w:val=""/>
      <w:lvlJc w:val="left"/>
      <w:pPr>
        <w:ind w:left="2160" w:hanging="360"/>
      </w:pPr>
      <w:rPr>
        <w:rFonts w:ascii="Wingdings" w:hAnsi="Wingdings" w:cs="Wingdings" w:hint="default"/>
      </w:rPr>
    </w:lvl>
    <w:lvl w:ilvl="3" w:tplc="031ED528">
      <w:start w:val="1"/>
      <w:numFmt w:val="bullet"/>
      <w:lvlText w:val=""/>
      <w:lvlJc w:val="left"/>
      <w:pPr>
        <w:ind w:left="2880" w:hanging="360"/>
      </w:pPr>
      <w:rPr>
        <w:rFonts w:ascii="Symbol" w:hAnsi="Symbol" w:cs="Symbol" w:hint="default"/>
      </w:rPr>
    </w:lvl>
    <w:lvl w:ilvl="4" w:tplc="0A1E60AA">
      <w:start w:val="1"/>
      <w:numFmt w:val="bullet"/>
      <w:lvlText w:val="o"/>
      <w:lvlJc w:val="left"/>
      <w:pPr>
        <w:ind w:left="3600" w:hanging="360"/>
      </w:pPr>
      <w:rPr>
        <w:rFonts w:ascii="Courier New" w:hAnsi="Courier New" w:cs="Courier New" w:hint="default"/>
      </w:rPr>
    </w:lvl>
    <w:lvl w:ilvl="5" w:tplc="B44C6630">
      <w:start w:val="1"/>
      <w:numFmt w:val="bullet"/>
      <w:lvlText w:val=""/>
      <w:lvlJc w:val="left"/>
      <w:pPr>
        <w:ind w:left="4320" w:hanging="360"/>
      </w:pPr>
      <w:rPr>
        <w:rFonts w:ascii="Wingdings" w:hAnsi="Wingdings" w:cs="Wingdings" w:hint="default"/>
      </w:rPr>
    </w:lvl>
    <w:lvl w:ilvl="6" w:tplc="BFFA88F8">
      <w:start w:val="1"/>
      <w:numFmt w:val="bullet"/>
      <w:lvlText w:val=""/>
      <w:lvlJc w:val="left"/>
      <w:pPr>
        <w:ind w:left="5040" w:hanging="360"/>
      </w:pPr>
      <w:rPr>
        <w:rFonts w:ascii="Symbol" w:hAnsi="Symbol" w:cs="Symbol" w:hint="default"/>
      </w:rPr>
    </w:lvl>
    <w:lvl w:ilvl="7" w:tplc="1D14D212">
      <w:start w:val="1"/>
      <w:numFmt w:val="bullet"/>
      <w:lvlText w:val="o"/>
      <w:lvlJc w:val="left"/>
      <w:pPr>
        <w:ind w:left="5760" w:hanging="360"/>
      </w:pPr>
      <w:rPr>
        <w:rFonts w:ascii="Courier New" w:hAnsi="Courier New" w:cs="Courier New" w:hint="default"/>
      </w:rPr>
    </w:lvl>
    <w:lvl w:ilvl="8" w:tplc="A4362C58">
      <w:start w:val="1"/>
      <w:numFmt w:val="bullet"/>
      <w:lvlText w:val=""/>
      <w:lvlJc w:val="left"/>
      <w:pPr>
        <w:ind w:left="6480" w:hanging="360"/>
      </w:pPr>
      <w:rPr>
        <w:rFonts w:ascii="Wingdings" w:hAnsi="Wingdings" w:cs="Wingdings" w:hint="default"/>
      </w:rPr>
    </w:lvl>
  </w:abstractNum>
  <w:abstractNum w:abstractNumId="27" w15:restartNumberingAfterBreak="0">
    <w:nsid w:val="725F73C7"/>
    <w:multiLevelType w:val="hybridMultilevel"/>
    <w:tmpl w:val="B9C0A37E"/>
    <w:lvl w:ilvl="0" w:tplc="CA222A08">
      <w:start w:val="1"/>
      <w:numFmt w:val="bullet"/>
      <w:lvlText w:val=""/>
      <w:lvlJc w:val="left"/>
      <w:pPr>
        <w:ind w:left="720" w:hanging="360"/>
      </w:pPr>
      <w:rPr>
        <w:rFonts w:ascii="Symbol" w:hAnsi="Symbol" w:cs="Symbol" w:hint="default"/>
        <w:sz w:val="18"/>
        <w:szCs w:val="18"/>
      </w:rPr>
    </w:lvl>
    <w:lvl w:ilvl="1" w:tplc="CF6C136E">
      <w:start w:val="1"/>
      <w:numFmt w:val="bullet"/>
      <w:lvlText w:val="o"/>
      <w:lvlJc w:val="left"/>
      <w:pPr>
        <w:ind w:left="1440" w:hanging="360"/>
      </w:pPr>
      <w:rPr>
        <w:rFonts w:ascii="Courier New" w:hAnsi="Courier New" w:cs="Courier New" w:hint="default"/>
      </w:rPr>
    </w:lvl>
    <w:lvl w:ilvl="2" w:tplc="B44401F0">
      <w:start w:val="1"/>
      <w:numFmt w:val="bullet"/>
      <w:lvlText w:val=""/>
      <w:lvlJc w:val="left"/>
      <w:pPr>
        <w:ind w:left="2160" w:hanging="360"/>
      </w:pPr>
      <w:rPr>
        <w:rFonts w:ascii="Wingdings" w:hAnsi="Wingdings" w:cs="Wingdings" w:hint="default"/>
      </w:rPr>
    </w:lvl>
    <w:lvl w:ilvl="3" w:tplc="B6EC25AA">
      <w:start w:val="1"/>
      <w:numFmt w:val="bullet"/>
      <w:lvlText w:val=""/>
      <w:lvlJc w:val="left"/>
      <w:pPr>
        <w:ind w:left="2880" w:hanging="360"/>
      </w:pPr>
      <w:rPr>
        <w:rFonts w:ascii="Symbol" w:hAnsi="Symbol" w:cs="Symbol" w:hint="default"/>
      </w:rPr>
    </w:lvl>
    <w:lvl w:ilvl="4" w:tplc="35A68428">
      <w:start w:val="1"/>
      <w:numFmt w:val="bullet"/>
      <w:lvlText w:val="o"/>
      <w:lvlJc w:val="left"/>
      <w:pPr>
        <w:ind w:left="3600" w:hanging="360"/>
      </w:pPr>
      <w:rPr>
        <w:rFonts w:ascii="Courier New" w:hAnsi="Courier New" w:cs="Courier New" w:hint="default"/>
      </w:rPr>
    </w:lvl>
    <w:lvl w:ilvl="5" w:tplc="8730C7A8">
      <w:start w:val="1"/>
      <w:numFmt w:val="bullet"/>
      <w:lvlText w:val=""/>
      <w:lvlJc w:val="left"/>
      <w:pPr>
        <w:ind w:left="4320" w:hanging="360"/>
      </w:pPr>
      <w:rPr>
        <w:rFonts w:ascii="Wingdings" w:hAnsi="Wingdings" w:cs="Wingdings" w:hint="default"/>
      </w:rPr>
    </w:lvl>
    <w:lvl w:ilvl="6" w:tplc="0C3E0EA2">
      <w:start w:val="1"/>
      <w:numFmt w:val="bullet"/>
      <w:lvlText w:val=""/>
      <w:lvlJc w:val="left"/>
      <w:pPr>
        <w:ind w:left="5040" w:hanging="360"/>
      </w:pPr>
      <w:rPr>
        <w:rFonts w:ascii="Symbol" w:hAnsi="Symbol" w:cs="Symbol" w:hint="default"/>
      </w:rPr>
    </w:lvl>
    <w:lvl w:ilvl="7" w:tplc="9E547694">
      <w:start w:val="1"/>
      <w:numFmt w:val="bullet"/>
      <w:lvlText w:val="o"/>
      <w:lvlJc w:val="left"/>
      <w:pPr>
        <w:ind w:left="5760" w:hanging="360"/>
      </w:pPr>
      <w:rPr>
        <w:rFonts w:ascii="Courier New" w:hAnsi="Courier New" w:cs="Courier New" w:hint="default"/>
      </w:rPr>
    </w:lvl>
    <w:lvl w:ilvl="8" w:tplc="7E120AB8">
      <w:start w:val="1"/>
      <w:numFmt w:val="bullet"/>
      <w:lvlText w:val=""/>
      <w:lvlJc w:val="left"/>
      <w:pPr>
        <w:ind w:left="6480" w:hanging="360"/>
      </w:pPr>
      <w:rPr>
        <w:rFonts w:ascii="Wingdings" w:hAnsi="Wingdings" w:cs="Wingdings" w:hint="default"/>
      </w:rPr>
    </w:lvl>
  </w:abstractNum>
  <w:abstractNum w:abstractNumId="28" w15:restartNumberingAfterBreak="0">
    <w:nsid w:val="73735B65"/>
    <w:multiLevelType w:val="hybridMultilevel"/>
    <w:tmpl w:val="F70AFE5E"/>
    <w:lvl w:ilvl="0" w:tplc="22B02368">
      <w:start w:val="1"/>
      <w:numFmt w:val="bullet"/>
      <w:lvlText w:val=""/>
      <w:lvlJc w:val="left"/>
      <w:pPr>
        <w:ind w:left="720" w:hanging="360"/>
      </w:pPr>
      <w:rPr>
        <w:rFonts w:ascii="Symbol" w:hAnsi="Symbol" w:cs="Symbol" w:hint="default"/>
        <w:sz w:val="18"/>
        <w:szCs w:val="18"/>
      </w:rPr>
    </w:lvl>
    <w:lvl w:ilvl="1" w:tplc="96887586">
      <w:start w:val="1"/>
      <w:numFmt w:val="bullet"/>
      <w:lvlText w:val="o"/>
      <w:lvlJc w:val="left"/>
      <w:pPr>
        <w:ind w:left="1440" w:hanging="360"/>
      </w:pPr>
      <w:rPr>
        <w:rFonts w:ascii="Courier New" w:hAnsi="Courier New" w:cs="Courier New" w:hint="default"/>
      </w:rPr>
    </w:lvl>
    <w:lvl w:ilvl="2" w:tplc="01764F3A">
      <w:start w:val="1"/>
      <w:numFmt w:val="bullet"/>
      <w:lvlText w:val=""/>
      <w:lvlJc w:val="left"/>
      <w:pPr>
        <w:ind w:left="2160" w:hanging="360"/>
      </w:pPr>
      <w:rPr>
        <w:rFonts w:ascii="Wingdings" w:hAnsi="Wingdings" w:cs="Wingdings" w:hint="default"/>
      </w:rPr>
    </w:lvl>
    <w:lvl w:ilvl="3" w:tplc="DD5A4F3A">
      <w:start w:val="1"/>
      <w:numFmt w:val="bullet"/>
      <w:lvlText w:val=""/>
      <w:lvlJc w:val="left"/>
      <w:pPr>
        <w:ind w:left="2880" w:hanging="360"/>
      </w:pPr>
      <w:rPr>
        <w:rFonts w:ascii="Symbol" w:hAnsi="Symbol" w:cs="Symbol" w:hint="default"/>
      </w:rPr>
    </w:lvl>
    <w:lvl w:ilvl="4" w:tplc="C61212CE">
      <w:start w:val="1"/>
      <w:numFmt w:val="bullet"/>
      <w:lvlText w:val="o"/>
      <w:lvlJc w:val="left"/>
      <w:pPr>
        <w:ind w:left="3600" w:hanging="360"/>
      </w:pPr>
      <w:rPr>
        <w:rFonts w:ascii="Courier New" w:hAnsi="Courier New" w:cs="Courier New" w:hint="default"/>
      </w:rPr>
    </w:lvl>
    <w:lvl w:ilvl="5" w:tplc="D02A5D58">
      <w:start w:val="1"/>
      <w:numFmt w:val="bullet"/>
      <w:lvlText w:val=""/>
      <w:lvlJc w:val="left"/>
      <w:pPr>
        <w:ind w:left="4320" w:hanging="360"/>
      </w:pPr>
      <w:rPr>
        <w:rFonts w:ascii="Wingdings" w:hAnsi="Wingdings" w:cs="Wingdings" w:hint="default"/>
      </w:rPr>
    </w:lvl>
    <w:lvl w:ilvl="6" w:tplc="74A69206">
      <w:start w:val="1"/>
      <w:numFmt w:val="bullet"/>
      <w:lvlText w:val=""/>
      <w:lvlJc w:val="left"/>
      <w:pPr>
        <w:ind w:left="5040" w:hanging="360"/>
      </w:pPr>
      <w:rPr>
        <w:rFonts w:ascii="Symbol" w:hAnsi="Symbol" w:cs="Symbol" w:hint="default"/>
      </w:rPr>
    </w:lvl>
    <w:lvl w:ilvl="7" w:tplc="809C8394">
      <w:start w:val="1"/>
      <w:numFmt w:val="bullet"/>
      <w:lvlText w:val="o"/>
      <w:lvlJc w:val="left"/>
      <w:pPr>
        <w:ind w:left="5760" w:hanging="360"/>
      </w:pPr>
      <w:rPr>
        <w:rFonts w:ascii="Courier New" w:hAnsi="Courier New" w:cs="Courier New" w:hint="default"/>
      </w:rPr>
    </w:lvl>
    <w:lvl w:ilvl="8" w:tplc="577CC38C">
      <w:start w:val="1"/>
      <w:numFmt w:val="bullet"/>
      <w:lvlText w:val=""/>
      <w:lvlJc w:val="left"/>
      <w:pPr>
        <w:ind w:left="6480" w:hanging="360"/>
      </w:pPr>
      <w:rPr>
        <w:rFonts w:ascii="Wingdings" w:hAnsi="Wingdings" w:cs="Wingdings" w:hint="default"/>
      </w:rPr>
    </w:lvl>
  </w:abstractNum>
  <w:abstractNum w:abstractNumId="29" w15:restartNumberingAfterBreak="0">
    <w:nsid w:val="75A9234D"/>
    <w:multiLevelType w:val="hybridMultilevel"/>
    <w:tmpl w:val="E8F828AC"/>
    <w:lvl w:ilvl="0" w:tplc="C130DB58">
      <w:start w:val="1"/>
      <w:numFmt w:val="bullet"/>
      <w:lvlText w:val=""/>
      <w:lvlJc w:val="left"/>
      <w:pPr>
        <w:ind w:left="720" w:hanging="360"/>
      </w:pPr>
      <w:rPr>
        <w:rFonts w:ascii="Symbol" w:hAnsi="Symbol" w:cs="Symbol" w:hint="default"/>
        <w:sz w:val="18"/>
        <w:szCs w:val="18"/>
      </w:rPr>
    </w:lvl>
    <w:lvl w:ilvl="1" w:tplc="4A90E84C">
      <w:start w:val="1"/>
      <w:numFmt w:val="bullet"/>
      <w:lvlText w:val="o"/>
      <w:lvlJc w:val="left"/>
      <w:pPr>
        <w:ind w:left="1440" w:hanging="360"/>
      </w:pPr>
      <w:rPr>
        <w:rFonts w:ascii="Courier New" w:hAnsi="Courier New" w:cs="Courier New" w:hint="default"/>
      </w:rPr>
    </w:lvl>
    <w:lvl w:ilvl="2" w:tplc="50E49F8C">
      <w:start w:val="1"/>
      <w:numFmt w:val="bullet"/>
      <w:lvlText w:val=""/>
      <w:lvlJc w:val="left"/>
      <w:pPr>
        <w:ind w:left="2160" w:hanging="360"/>
      </w:pPr>
      <w:rPr>
        <w:rFonts w:ascii="Wingdings" w:hAnsi="Wingdings" w:cs="Wingdings" w:hint="default"/>
      </w:rPr>
    </w:lvl>
    <w:lvl w:ilvl="3" w:tplc="31525DA6">
      <w:start w:val="1"/>
      <w:numFmt w:val="bullet"/>
      <w:lvlText w:val=""/>
      <w:lvlJc w:val="left"/>
      <w:pPr>
        <w:ind w:left="2880" w:hanging="360"/>
      </w:pPr>
      <w:rPr>
        <w:rFonts w:ascii="Symbol" w:hAnsi="Symbol" w:cs="Symbol" w:hint="default"/>
      </w:rPr>
    </w:lvl>
    <w:lvl w:ilvl="4" w:tplc="23F6F57A">
      <w:start w:val="1"/>
      <w:numFmt w:val="bullet"/>
      <w:lvlText w:val="o"/>
      <w:lvlJc w:val="left"/>
      <w:pPr>
        <w:ind w:left="3600" w:hanging="360"/>
      </w:pPr>
      <w:rPr>
        <w:rFonts w:ascii="Courier New" w:hAnsi="Courier New" w:cs="Courier New" w:hint="default"/>
      </w:rPr>
    </w:lvl>
    <w:lvl w:ilvl="5" w:tplc="EBB29412">
      <w:start w:val="1"/>
      <w:numFmt w:val="bullet"/>
      <w:lvlText w:val=""/>
      <w:lvlJc w:val="left"/>
      <w:pPr>
        <w:ind w:left="4320" w:hanging="360"/>
      </w:pPr>
      <w:rPr>
        <w:rFonts w:ascii="Wingdings" w:hAnsi="Wingdings" w:cs="Wingdings" w:hint="default"/>
      </w:rPr>
    </w:lvl>
    <w:lvl w:ilvl="6" w:tplc="11BCDA72">
      <w:start w:val="1"/>
      <w:numFmt w:val="bullet"/>
      <w:lvlText w:val=""/>
      <w:lvlJc w:val="left"/>
      <w:pPr>
        <w:ind w:left="5040" w:hanging="360"/>
      </w:pPr>
      <w:rPr>
        <w:rFonts w:ascii="Symbol" w:hAnsi="Symbol" w:cs="Symbol" w:hint="default"/>
      </w:rPr>
    </w:lvl>
    <w:lvl w:ilvl="7" w:tplc="CDB2AA40">
      <w:start w:val="1"/>
      <w:numFmt w:val="bullet"/>
      <w:lvlText w:val="o"/>
      <w:lvlJc w:val="left"/>
      <w:pPr>
        <w:ind w:left="5760" w:hanging="360"/>
      </w:pPr>
      <w:rPr>
        <w:rFonts w:ascii="Courier New" w:hAnsi="Courier New" w:cs="Courier New" w:hint="default"/>
      </w:rPr>
    </w:lvl>
    <w:lvl w:ilvl="8" w:tplc="EBFEECB4">
      <w:start w:val="1"/>
      <w:numFmt w:val="bullet"/>
      <w:lvlText w:val=""/>
      <w:lvlJc w:val="left"/>
      <w:pPr>
        <w:ind w:left="6480" w:hanging="360"/>
      </w:pPr>
      <w:rPr>
        <w:rFonts w:ascii="Wingdings" w:hAnsi="Wingdings" w:cs="Wingdings" w:hint="default"/>
      </w:rPr>
    </w:lvl>
  </w:abstractNum>
  <w:abstractNum w:abstractNumId="30" w15:restartNumberingAfterBreak="0">
    <w:nsid w:val="770725D7"/>
    <w:multiLevelType w:val="hybridMultilevel"/>
    <w:tmpl w:val="AF20E984"/>
    <w:lvl w:ilvl="0" w:tplc="131C9B36">
      <w:start w:val="1"/>
      <w:numFmt w:val="bullet"/>
      <w:lvlText w:val=""/>
      <w:lvlJc w:val="left"/>
      <w:pPr>
        <w:ind w:left="720" w:hanging="360"/>
      </w:pPr>
      <w:rPr>
        <w:rFonts w:ascii="Symbol" w:hAnsi="Symbol" w:cs="Symbol" w:hint="default"/>
        <w:sz w:val="24"/>
        <w:szCs w:val="24"/>
      </w:rPr>
    </w:lvl>
    <w:lvl w:ilvl="1" w:tplc="F91425EE">
      <w:start w:val="1"/>
      <w:numFmt w:val="bullet"/>
      <w:lvlText w:val="o"/>
      <w:lvlJc w:val="left"/>
      <w:pPr>
        <w:ind w:left="1440" w:hanging="360"/>
      </w:pPr>
      <w:rPr>
        <w:rFonts w:ascii="Courier New" w:hAnsi="Courier New" w:cs="Courier New" w:hint="default"/>
      </w:rPr>
    </w:lvl>
    <w:lvl w:ilvl="2" w:tplc="77463554">
      <w:start w:val="1"/>
      <w:numFmt w:val="bullet"/>
      <w:lvlText w:val=""/>
      <w:lvlJc w:val="left"/>
      <w:pPr>
        <w:ind w:left="2160" w:hanging="360"/>
      </w:pPr>
      <w:rPr>
        <w:rFonts w:ascii="Wingdings" w:hAnsi="Wingdings" w:cs="Wingdings" w:hint="default"/>
      </w:rPr>
    </w:lvl>
    <w:lvl w:ilvl="3" w:tplc="3EC6C134">
      <w:start w:val="1"/>
      <w:numFmt w:val="bullet"/>
      <w:lvlText w:val=""/>
      <w:lvlJc w:val="left"/>
      <w:pPr>
        <w:ind w:left="2880" w:hanging="360"/>
      </w:pPr>
      <w:rPr>
        <w:rFonts w:ascii="Symbol" w:hAnsi="Symbol" w:cs="Symbol" w:hint="default"/>
      </w:rPr>
    </w:lvl>
    <w:lvl w:ilvl="4" w:tplc="88F480EA">
      <w:start w:val="1"/>
      <w:numFmt w:val="bullet"/>
      <w:lvlText w:val="o"/>
      <w:lvlJc w:val="left"/>
      <w:pPr>
        <w:ind w:left="3600" w:hanging="360"/>
      </w:pPr>
      <w:rPr>
        <w:rFonts w:ascii="Courier New" w:hAnsi="Courier New" w:cs="Courier New" w:hint="default"/>
      </w:rPr>
    </w:lvl>
    <w:lvl w:ilvl="5" w:tplc="F9EC81BC">
      <w:start w:val="1"/>
      <w:numFmt w:val="bullet"/>
      <w:lvlText w:val=""/>
      <w:lvlJc w:val="left"/>
      <w:pPr>
        <w:ind w:left="4320" w:hanging="360"/>
      </w:pPr>
      <w:rPr>
        <w:rFonts w:ascii="Wingdings" w:hAnsi="Wingdings" w:cs="Wingdings" w:hint="default"/>
      </w:rPr>
    </w:lvl>
    <w:lvl w:ilvl="6" w:tplc="A0CA100C">
      <w:start w:val="1"/>
      <w:numFmt w:val="bullet"/>
      <w:lvlText w:val=""/>
      <w:lvlJc w:val="left"/>
      <w:pPr>
        <w:ind w:left="5040" w:hanging="360"/>
      </w:pPr>
      <w:rPr>
        <w:rFonts w:ascii="Symbol" w:hAnsi="Symbol" w:cs="Symbol" w:hint="default"/>
      </w:rPr>
    </w:lvl>
    <w:lvl w:ilvl="7" w:tplc="0AB4DAE2">
      <w:start w:val="1"/>
      <w:numFmt w:val="bullet"/>
      <w:lvlText w:val="o"/>
      <w:lvlJc w:val="left"/>
      <w:pPr>
        <w:ind w:left="5760" w:hanging="360"/>
      </w:pPr>
      <w:rPr>
        <w:rFonts w:ascii="Courier New" w:hAnsi="Courier New" w:cs="Courier New" w:hint="default"/>
      </w:rPr>
    </w:lvl>
    <w:lvl w:ilvl="8" w:tplc="C97AEDEC">
      <w:start w:val="1"/>
      <w:numFmt w:val="bullet"/>
      <w:lvlText w:val=""/>
      <w:lvlJc w:val="left"/>
      <w:pPr>
        <w:ind w:left="6480" w:hanging="360"/>
      </w:pPr>
      <w:rPr>
        <w:rFonts w:ascii="Wingdings" w:hAnsi="Wingdings" w:cs="Wingdings" w:hint="default"/>
      </w:rPr>
    </w:lvl>
  </w:abstractNum>
  <w:num w:numId="1">
    <w:abstractNumId w:val="17"/>
  </w:num>
  <w:num w:numId="2">
    <w:abstractNumId w:val="19"/>
  </w:num>
  <w:num w:numId="3">
    <w:abstractNumId w:val="23"/>
  </w:num>
  <w:num w:numId="4">
    <w:abstractNumId w:val="18"/>
  </w:num>
  <w:num w:numId="5">
    <w:abstractNumId w:val="10"/>
  </w:num>
  <w:num w:numId="6">
    <w:abstractNumId w:val="5"/>
  </w:num>
  <w:num w:numId="7">
    <w:abstractNumId w:val="16"/>
  </w:num>
  <w:num w:numId="8">
    <w:abstractNumId w:val="24"/>
  </w:num>
  <w:num w:numId="9">
    <w:abstractNumId w:val="3"/>
  </w:num>
  <w:num w:numId="10">
    <w:abstractNumId w:val="30"/>
  </w:num>
  <w:num w:numId="11">
    <w:abstractNumId w:val="12"/>
  </w:num>
  <w:num w:numId="12">
    <w:abstractNumId w:val="25"/>
  </w:num>
  <w:num w:numId="13">
    <w:abstractNumId w:val="22"/>
  </w:num>
  <w:num w:numId="14">
    <w:abstractNumId w:val="26"/>
  </w:num>
  <w:num w:numId="15">
    <w:abstractNumId w:val="6"/>
  </w:num>
  <w:num w:numId="16">
    <w:abstractNumId w:val="21"/>
  </w:num>
  <w:num w:numId="17">
    <w:abstractNumId w:val="7"/>
  </w:num>
  <w:num w:numId="18">
    <w:abstractNumId w:val="9"/>
  </w:num>
  <w:num w:numId="19">
    <w:abstractNumId w:val="1"/>
  </w:num>
  <w:num w:numId="20">
    <w:abstractNumId w:val="2"/>
  </w:num>
  <w:num w:numId="21">
    <w:abstractNumId w:val="15"/>
  </w:num>
  <w:num w:numId="22">
    <w:abstractNumId w:val="27"/>
  </w:num>
  <w:num w:numId="23">
    <w:abstractNumId w:val="0"/>
  </w:num>
  <w:num w:numId="24">
    <w:abstractNumId w:val="11"/>
  </w:num>
  <w:num w:numId="25">
    <w:abstractNumId w:val="29"/>
  </w:num>
  <w:num w:numId="26">
    <w:abstractNumId w:val="4"/>
  </w:num>
  <w:num w:numId="27">
    <w:abstractNumId w:val="13"/>
  </w:num>
  <w:num w:numId="28">
    <w:abstractNumId w:val="28"/>
  </w:num>
  <w:num w:numId="29">
    <w:abstractNumId w:val="14"/>
  </w:num>
  <w:num w:numId="30">
    <w:abstractNumId w:val="20"/>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7F41"/>
    <w:rsid w:val="00037A49"/>
    <w:rsid w:val="00043DDE"/>
    <w:rsid w:val="00097F4A"/>
    <w:rsid w:val="000C5527"/>
    <w:rsid w:val="000E76C6"/>
    <w:rsid w:val="00127127"/>
    <w:rsid w:val="00134892"/>
    <w:rsid w:val="001365AE"/>
    <w:rsid w:val="001809FA"/>
    <w:rsid w:val="00204EDB"/>
    <w:rsid w:val="002634AA"/>
    <w:rsid w:val="002D58B5"/>
    <w:rsid w:val="0033249E"/>
    <w:rsid w:val="00337E4D"/>
    <w:rsid w:val="00343395"/>
    <w:rsid w:val="003A1AA2"/>
    <w:rsid w:val="004702FB"/>
    <w:rsid w:val="00471503"/>
    <w:rsid w:val="0049479E"/>
    <w:rsid w:val="004D2F9F"/>
    <w:rsid w:val="004F2927"/>
    <w:rsid w:val="0052142A"/>
    <w:rsid w:val="0053510E"/>
    <w:rsid w:val="005423BF"/>
    <w:rsid w:val="005B6195"/>
    <w:rsid w:val="006347C3"/>
    <w:rsid w:val="006975C6"/>
    <w:rsid w:val="006A5918"/>
    <w:rsid w:val="006B2936"/>
    <w:rsid w:val="006F1DA5"/>
    <w:rsid w:val="007109D5"/>
    <w:rsid w:val="00785F39"/>
    <w:rsid w:val="007C3EA0"/>
    <w:rsid w:val="007D6FB3"/>
    <w:rsid w:val="007E0E83"/>
    <w:rsid w:val="008278F5"/>
    <w:rsid w:val="00864814"/>
    <w:rsid w:val="008B72CE"/>
    <w:rsid w:val="00930868"/>
    <w:rsid w:val="00960022"/>
    <w:rsid w:val="009B546C"/>
    <w:rsid w:val="00A52459"/>
    <w:rsid w:val="00AF7FB0"/>
    <w:rsid w:val="00B05771"/>
    <w:rsid w:val="00B169F3"/>
    <w:rsid w:val="00B757D1"/>
    <w:rsid w:val="00B93434"/>
    <w:rsid w:val="00BC0114"/>
    <w:rsid w:val="00BC2D61"/>
    <w:rsid w:val="00C02EF0"/>
    <w:rsid w:val="00C125C6"/>
    <w:rsid w:val="00C24613"/>
    <w:rsid w:val="00C315C9"/>
    <w:rsid w:val="00C4793C"/>
    <w:rsid w:val="00C95217"/>
    <w:rsid w:val="00CD6E25"/>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C3CD46"/>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A7575-3A22-49D3-BF93-B614C7865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13786</Words>
  <Characters>78581</Characters>
  <Application>Microsoft Office Word</Application>
  <DocSecurity>0</DocSecurity>
  <Lines>654</Lines>
  <Paragraphs>184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Ana Kukić</cp:lastModifiedBy>
  <cp:revision>5</cp:revision>
  <dcterms:created xsi:type="dcterms:W3CDTF">2023-02-27T13:33:00Z</dcterms:created>
  <dcterms:modified xsi:type="dcterms:W3CDTF">2023-02-27T13:34:00Z</dcterms:modified>
</cp:coreProperties>
</file>